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749A795A" w14:textId="76FD2DD1" w:rsidR="00BF25DF" w:rsidRPr="003417CA" w:rsidRDefault="008C0D68" w:rsidP="009F2A85">
      <w:pPr>
        <w:ind w:left="2552" w:hanging="2552"/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bCs/>
          <w:iCs/>
          <w:sz w:val="22"/>
          <w:szCs w:val="22"/>
        </w:rPr>
        <w:t>NIBITZKiZP.271.3.</w:t>
      </w:r>
      <w:r w:rsidR="00277E92">
        <w:rPr>
          <w:rFonts w:ascii="Liberation Serif" w:hAnsi="Liberation Serif" w:cs="Liberation Serif"/>
          <w:bCs/>
          <w:iCs/>
          <w:sz w:val="22"/>
          <w:szCs w:val="22"/>
        </w:rPr>
        <w:t>1</w:t>
      </w:r>
      <w:r>
        <w:rPr>
          <w:rFonts w:ascii="Liberation Serif" w:hAnsi="Liberation Serif" w:cs="Liberation Serif"/>
          <w:bCs/>
          <w:iCs/>
          <w:sz w:val="22"/>
          <w:szCs w:val="22"/>
        </w:rPr>
        <w:t>8.2024</w:t>
      </w:r>
      <w:r w:rsidR="009F2A85" w:rsidRPr="003417CA">
        <w:rPr>
          <w:rFonts w:ascii="Liberation Serif" w:hAnsi="Liberation Serif" w:cs="Liberation Serif"/>
          <w:sz w:val="22"/>
          <w:szCs w:val="22"/>
        </w:rPr>
        <w:tab/>
      </w:r>
      <w:r w:rsidR="009F2A85" w:rsidRPr="003417CA">
        <w:rPr>
          <w:rFonts w:ascii="Liberation Serif" w:hAnsi="Liberation Serif" w:cs="Liberation Serif"/>
          <w:sz w:val="22"/>
          <w:szCs w:val="22"/>
        </w:rPr>
        <w:tab/>
      </w:r>
      <w:r w:rsidR="009F2A85" w:rsidRPr="003417CA">
        <w:rPr>
          <w:rFonts w:ascii="Liberation Serif" w:hAnsi="Liberation Serif" w:cs="Liberation Serif"/>
          <w:sz w:val="22"/>
          <w:szCs w:val="22"/>
        </w:rPr>
        <w:tab/>
      </w:r>
      <w:r w:rsidR="009F2A85" w:rsidRPr="003417CA">
        <w:rPr>
          <w:rFonts w:ascii="Liberation Serif" w:hAnsi="Liberation Serif" w:cs="Liberation Serif"/>
          <w:sz w:val="22"/>
          <w:szCs w:val="22"/>
        </w:rPr>
        <w:tab/>
      </w:r>
      <w:r w:rsidR="009F2A85" w:rsidRPr="003417CA">
        <w:rPr>
          <w:rFonts w:ascii="Liberation Serif" w:hAnsi="Liberation Serif" w:cs="Liberation Serif"/>
          <w:sz w:val="22"/>
          <w:szCs w:val="22"/>
        </w:rPr>
        <w:tab/>
      </w:r>
      <w:r w:rsidR="009F2A85" w:rsidRPr="003417CA">
        <w:rPr>
          <w:rFonts w:ascii="Liberation Serif" w:hAnsi="Liberation Serif" w:cs="Liberation Serif"/>
          <w:sz w:val="22"/>
          <w:szCs w:val="22"/>
        </w:rPr>
        <w:tab/>
      </w:r>
      <w:r w:rsidR="009F2A85" w:rsidRPr="003417CA">
        <w:rPr>
          <w:rFonts w:ascii="Liberation Serif" w:hAnsi="Liberation Serif" w:cs="Liberation Serif"/>
          <w:sz w:val="22"/>
          <w:szCs w:val="22"/>
        </w:rPr>
        <w:tab/>
      </w:r>
      <w:r w:rsidR="009F2A85" w:rsidRPr="003417CA">
        <w:rPr>
          <w:rFonts w:ascii="Liberation Serif" w:hAnsi="Liberation Serif" w:cs="Liberation Serif"/>
          <w:sz w:val="22"/>
          <w:szCs w:val="22"/>
        </w:rPr>
        <w:tab/>
      </w:r>
      <w:r w:rsidR="009F2A85" w:rsidRPr="003417CA">
        <w:rPr>
          <w:rFonts w:ascii="Liberation Serif" w:hAnsi="Liberation Serif" w:cs="Liberation Serif"/>
          <w:sz w:val="22"/>
          <w:szCs w:val="22"/>
        </w:rPr>
        <w:tab/>
      </w:r>
      <w:r w:rsidR="009F2A85" w:rsidRPr="003417CA">
        <w:rPr>
          <w:rFonts w:ascii="Liberation Serif" w:hAnsi="Liberation Serif" w:cs="Liberation Serif"/>
          <w:sz w:val="22"/>
          <w:szCs w:val="22"/>
        </w:rPr>
        <w:tab/>
      </w:r>
      <w:r w:rsidR="009F2A85" w:rsidRPr="003417CA">
        <w:rPr>
          <w:rFonts w:ascii="Liberation Serif" w:hAnsi="Liberation Serif" w:cs="Liberation Serif"/>
          <w:sz w:val="22"/>
          <w:szCs w:val="22"/>
        </w:rPr>
        <w:tab/>
      </w:r>
      <w:r w:rsidR="009F2A85" w:rsidRPr="003417CA">
        <w:rPr>
          <w:rFonts w:ascii="Liberation Serif" w:hAnsi="Liberation Serif" w:cs="Liberation Serif"/>
          <w:sz w:val="22"/>
          <w:szCs w:val="22"/>
        </w:rPr>
        <w:tab/>
      </w:r>
      <w:r w:rsidR="009F2A85" w:rsidRPr="003417CA">
        <w:rPr>
          <w:rFonts w:ascii="Liberation Serif" w:hAnsi="Liberation Serif" w:cs="Liberation Serif"/>
          <w:sz w:val="22"/>
          <w:szCs w:val="22"/>
        </w:rPr>
        <w:tab/>
      </w:r>
      <w:r w:rsidR="009F2A85" w:rsidRPr="003417CA">
        <w:rPr>
          <w:rFonts w:ascii="Liberation Serif" w:hAnsi="Liberation Serif" w:cs="Liberation Serif"/>
          <w:sz w:val="22"/>
          <w:szCs w:val="22"/>
        </w:rPr>
        <w:tab/>
        <w:t xml:space="preserve">     </w:t>
      </w:r>
      <w:r w:rsidR="00BF25DF" w:rsidRPr="003417CA">
        <w:rPr>
          <w:rFonts w:ascii="Liberation Serif" w:hAnsi="Liberation Serif" w:cs="Liberation Serif"/>
          <w:sz w:val="22"/>
          <w:szCs w:val="22"/>
        </w:rPr>
        <w:t xml:space="preserve">Załącznik nr  </w:t>
      </w:r>
      <w:r w:rsidR="00A01EB8" w:rsidRPr="003417CA">
        <w:rPr>
          <w:rFonts w:ascii="Liberation Serif" w:hAnsi="Liberation Serif" w:cs="Liberation Serif"/>
          <w:sz w:val="22"/>
          <w:szCs w:val="22"/>
        </w:rPr>
        <w:t>6</w:t>
      </w:r>
      <w:r w:rsidR="00BF25DF" w:rsidRPr="003417CA">
        <w:rPr>
          <w:rFonts w:ascii="Liberation Serif" w:hAnsi="Liberation Serif" w:cs="Liberation Serif"/>
          <w:sz w:val="22"/>
          <w:szCs w:val="22"/>
        </w:rPr>
        <w:t xml:space="preserve"> do SWZ</w:t>
      </w:r>
    </w:p>
    <w:p w14:paraId="652E7318" w14:textId="77777777" w:rsidR="00BF25DF" w:rsidRPr="003417CA" w:rsidRDefault="00BF25DF">
      <w:pPr>
        <w:jc w:val="right"/>
        <w:rPr>
          <w:rFonts w:ascii="Liberation Serif" w:hAnsi="Liberation Serif" w:cs="Liberation Serif"/>
          <w:sz w:val="22"/>
          <w:szCs w:val="22"/>
        </w:rPr>
      </w:pPr>
    </w:p>
    <w:p w14:paraId="4202543C" w14:textId="77777777" w:rsidR="009F2A85" w:rsidRPr="003417CA" w:rsidRDefault="009F2A85">
      <w:pPr>
        <w:jc w:val="center"/>
        <w:rPr>
          <w:rFonts w:ascii="Liberation Serif" w:hAnsi="Liberation Serif" w:cs="Liberation Serif"/>
          <w:b/>
          <w:sz w:val="22"/>
          <w:szCs w:val="22"/>
        </w:rPr>
      </w:pPr>
    </w:p>
    <w:p w14:paraId="6E664694" w14:textId="77777777" w:rsidR="00BF25DF" w:rsidRDefault="00BF25DF">
      <w:pPr>
        <w:jc w:val="center"/>
        <w:rPr>
          <w:rFonts w:ascii="Liberation Serif" w:hAnsi="Liberation Serif" w:cs="Liberation Serif"/>
          <w:b/>
          <w:sz w:val="22"/>
          <w:szCs w:val="22"/>
        </w:rPr>
      </w:pPr>
      <w:r w:rsidRPr="003417CA">
        <w:rPr>
          <w:rFonts w:ascii="Liberation Serif" w:hAnsi="Liberation Serif" w:cs="Liberation Serif"/>
          <w:b/>
          <w:sz w:val="22"/>
          <w:szCs w:val="22"/>
        </w:rPr>
        <w:t>NARZĘDZIA, WYPOSAŻENIE ZAKŁADU  I URZĄDZENIA TECHNICZNE</w:t>
      </w:r>
    </w:p>
    <w:p w14:paraId="0C0465D7" w14:textId="08E8708D" w:rsidR="00277E92" w:rsidRPr="003417CA" w:rsidRDefault="00277E92">
      <w:pPr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b/>
          <w:sz w:val="22"/>
          <w:szCs w:val="22"/>
        </w:rPr>
        <w:t>(Dotyczy części nr …..)</w:t>
      </w:r>
    </w:p>
    <w:p w14:paraId="64AE923A" w14:textId="77777777" w:rsidR="00BF25DF" w:rsidRPr="003417CA" w:rsidRDefault="00BF25DF">
      <w:pPr>
        <w:rPr>
          <w:rFonts w:ascii="Liberation Serif" w:hAnsi="Liberation Serif" w:cs="Liberation Serif"/>
        </w:rPr>
      </w:pPr>
      <w:r w:rsidRPr="003417CA">
        <w:rPr>
          <w:rFonts w:ascii="Liberation Serif" w:hAnsi="Liberation Serif" w:cs="Liberation Serif"/>
          <w:sz w:val="22"/>
        </w:rPr>
        <w:t>Nazwa Wykonawcy.....................................................................................................................................................................................................</w:t>
      </w:r>
    </w:p>
    <w:p w14:paraId="182C9BA8" w14:textId="77777777" w:rsidR="00BF25DF" w:rsidRPr="003417CA" w:rsidRDefault="00BF25DF">
      <w:pPr>
        <w:rPr>
          <w:rFonts w:ascii="Liberation Serif" w:hAnsi="Liberation Serif" w:cs="Liberation Serif"/>
          <w:sz w:val="22"/>
        </w:rPr>
      </w:pPr>
    </w:p>
    <w:p w14:paraId="025C34AE" w14:textId="77777777" w:rsidR="00BF25DF" w:rsidRPr="003417CA" w:rsidRDefault="00BF25DF" w:rsidP="003B5EEC">
      <w:pPr>
        <w:rPr>
          <w:rFonts w:ascii="Liberation Serif" w:hAnsi="Liberation Serif" w:cs="Liberation Serif"/>
          <w:b/>
          <w:sz w:val="22"/>
          <w:szCs w:val="22"/>
        </w:rPr>
      </w:pPr>
      <w:r w:rsidRPr="003417CA">
        <w:rPr>
          <w:rFonts w:ascii="Liberation Serif" w:hAnsi="Liberation Serif" w:cs="Liberation Serif"/>
          <w:sz w:val="22"/>
        </w:rPr>
        <w:t>Adres Wykonawcy.......................................................................................................................................................................................................</w:t>
      </w:r>
    </w:p>
    <w:p w14:paraId="265DB6FA" w14:textId="77777777" w:rsidR="00BF25DF" w:rsidRPr="003417CA" w:rsidRDefault="00BF25DF">
      <w:pPr>
        <w:rPr>
          <w:rFonts w:ascii="Liberation Serif" w:hAnsi="Liberation Serif" w:cs="Liberation Serif"/>
          <w:b/>
          <w:sz w:val="22"/>
          <w:szCs w:val="22"/>
        </w:rPr>
      </w:pPr>
    </w:p>
    <w:tbl>
      <w:tblPr>
        <w:tblW w:w="13042" w:type="dxa"/>
        <w:tblInd w:w="-25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1276"/>
        <w:gridCol w:w="3227"/>
        <w:gridCol w:w="1985"/>
        <w:gridCol w:w="2726"/>
        <w:gridCol w:w="3260"/>
      </w:tblGrid>
      <w:tr w:rsidR="00277E92" w:rsidRPr="003417CA" w14:paraId="70EEBCA4" w14:textId="77777777" w:rsidTr="00277E92">
        <w:trPr>
          <w:trHeight w:val="137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none" w:sz="1" w:space="0" w:color="000000"/>
              <w:right w:val="single" w:sz="4" w:space="0" w:color="auto"/>
            </w:tcBorders>
            <w:shd w:val="clear" w:color="auto" w:fill="E6E6E6"/>
            <w:vAlign w:val="center"/>
          </w:tcPr>
          <w:p w14:paraId="74415E66" w14:textId="77777777" w:rsidR="00277E92" w:rsidRPr="003417CA" w:rsidRDefault="00277E92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260" w:lineRule="atLeast"/>
              <w:jc w:val="center"/>
              <w:textAlignment w:val="baseline"/>
              <w:rPr>
                <w:rFonts w:ascii="Liberation Serif" w:hAnsi="Liberation Serif" w:cs="Liberation Serif"/>
                <w:kern w:val="1"/>
                <w:sz w:val="18"/>
                <w:szCs w:val="18"/>
              </w:rPr>
            </w:pPr>
            <w:r w:rsidRPr="003417CA">
              <w:rPr>
                <w:rFonts w:ascii="Liberation Serif" w:hAnsi="Liberation Serif" w:cs="Liberation Serif"/>
                <w:b/>
                <w:bCs/>
                <w:kern w:val="1"/>
                <w:sz w:val="18"/>
                <w:szCs w:val="18"/>
              </w:rPr>
              <w:t>LP.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one" w:sz="1" w:space="0" w:color="000000"/>
              <w:right w:val="single" w:sz="4" w:space="0" w:color="auto"/>
            </w:tcBorders>
            <w:shd w:val="clear" w:color="auto" w:fill="E6E6E6"/>
          </w:tcPr>
          <w:p w14:paraId="0ACF6E23" w14:textId="77777777" w:rsidR="00277E92" w:rsidRPr="003417CA" w:rsidRDefault="00277E92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260" w:lineRule="atLeast"/>
              <w:ind w:left="-114" w:right="-61"/>
              <w:jc w:val="center"/>
              <w:textAlignment w:val="baseline"/>
              <w:rPr>
                <w:rFonts w:ascii="Liberation Serif" w:hAnsi="Liberation Serif" w:cs="Liberation Serif"/>
                <w:b/>
                <w:bCs/>
                <w:kern w:val="1"/>
                <w:sz w:val="18"/>
                <w:szCs w:val="18"/>
              </w:rPr>
            </w:pPr>
          </w:p>
        </w:tc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none" w:sz="1" w:space="0" w:color="000000"/>
              <w:right w:val="single" w:sz="4" w:space="0" w:color="auto"/>
            </w:tcBorders>
            <w:shd w:val="clear" w:color="auto" w:fill="E6E6E6"/>
            <w:vAlign w:val="center"/>
          </w:tcPr>
          <w:p w14:paraId="52C0EA96" w14:textId="180CE7FF" w:rsidR="00277E92" w:rsidRPr="003417CA" w:rsidRDefault="00277E92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260" w:lineRule="atLeast"/>
              <w:jc w:val="center"/>
              <w:textAlignment w:val="baseline"/>
              <w:rPr>
                <w:rFonts w:ascii="Liberation Serif" w:hAnsi="Liberation Serif" w:cs="Liberation Serif"/>
                <w:kern w:val="1"/>
                <w:sz w:val="18"/>
                <w:szCs w:val="18"/>
              </w:rPr>
            </w:pPr>
            <w:r w:rsidRPr="003417CA">
              <w:rPr>
                <w:rFonts w:ascii="Liberation Serif" w:hAnsi="Liberation Serif" w:cs="Liberation Serif"/>
                <w:b/>
                <w:bCs/>
                <w:kern w:val="1"/>
                <w:sz w:val="18"/>
                <w:szCs w:val="18"/>
              </w:rPr>
              <w:t xml:space="preserve"> MARKA / MODEL / RODZAJ POJAZDU/ </w:t>
            </w:r>
            <w:r w:rsidRPr="00277E92">
              <w:rPr>
                <w:rFonts w:ascii="Liberation Serif" w:hAnsi="Liberation Serif" w:cs="Liberation Serif"/>
                <w:b/>
                <w:bCs/>
                <w:kern w:val="1"/>
                <w:sz w:val="18"/>
                <w:szCs w:val="18"/>
              </w:rPr>
              <w:t>OPIS</w:t>
            </w:r>
            <w:r>
              <w:rPr>
                <w:rFonts w:ascii="Liberation Serif" w:hAnsi="Liberation Serif" w:cs="Liberation Serif"/>
                <w:b/>
                <w:bCs/>
                <w:kern w:val="1"/>
                <w:sz w:val="18"/>
                <w:szCs w:val="18"/>
              </w:rPr>
              <w:t xml:space="preserve"> WYPOSAŻĘNIA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one" w:sz="1" w:space="0" w:color="000000"/>
              <w:right w:val="single" w:sz="4" w:space="0" w:color="auto"/>
            </w:tcBorders>
            <w:shd w:val="clear" w:color="auto" w:fill="E6E6E6"/>
            <w:vAlign w:val="center"/>
          </w:tcPr>
          <w:p w14:paraId="57F88182" w14:textId="77777777" w:rsidR="00277E92" w:rsidRPr="003417CA" w:rsidRDefault="00277E92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260" w:lineRule="atLeast"/>
              <w:jc w:val="center"/>
              <w:textAlignment w:val="baseline"/>
              <w:rPr>
                <w:rFonts w:ascii="Liberation Serif" w:hAnsi="Liberation Serif" w:cs="Liberation Serif"/>
                <w:kern w:val="1"/>
                <w:sz w:val="18"/>
                <w:szCs w:val="18"/>
              </w:rPr>
            </w:pPr>
            <w:r w:rsidRPr="003417CA">
              <w:rPr>
                <w:rFonts w:ascii="Liberation Serif" w:hAnsi="Liberation Serif" w:cs="Liberation Serif"/>
                <w:b/>
                <w:bCs/>
                <w:kern w:val="1"/>
                <w:sz w:val="18"/>
                <w:szCs w:val="18"/>
              </w:rPr>
              <w:t>ILOŚĆ SZTUK</w:t>
            </w:r>
          </w:p>
          <w:p w14:paraId="738D435F" w14:textId="77777777" w:rsidR="00277E92" w:rsidRPr="003417CA" w:rsidRDefault="00277E92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260" w:lineRule="atLeast"/>
              <w:jc w:val="center"/>
              <w:textAlignment w:val="baseline"/>
              <w:rPr>
                <w:rFonts w:ascii="Liberation Serif" w:hAnsi="Liberation Serif" w:cs="Liberation Serif"/>
                <w:b/>
                <w:bCs/>
                <w:kern w:val="1"/>
                <w:sz w:val="18"/>
                <w:szCs w:val="18"/>
              </w:rPr>
            </w:pPr>
          </w:p>
        </w:tc>
        <w:tc>
          <w:tcPr>
            <w:tcW w:w="5986" w:type="dxa"/>
            <w:gridSpan w:val="2"/>
            <w:tcBorders>
              <w:top w:val="single" w:sz="4" w:space="0" w:color="auto"/>
              <w:left w:val="single" w:sz="4" w:space="0" w:color="auto"/>
              <w:bottom w:val="none" w:sz="1" w:space="0" w:color="000000"/>
              <w:right w:val="single" w:sz="4" w:space="0" w:color="auto"/>
            </w:tcBorders>
            <w:shd w:val="clear" w:color="auto" w:fill="E6E6E6"/>
            <w:vAlign w:val="center"/>
          </w:tcPr>
          <w:p w14:paraId="0D5E89FA" w14:textId="77777777" w:rsidR="00277E92" w:rsidRPr="003417CA" w:rsidRDefault="00277E92" w:rsidP="003417CA">
            <w:pPr>
              <w:suppressAutoHyphens w:val="0"/>
              <w:snapToGrid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pl-PL"/>
              </w:rPr>
            </w:pPr>
            <w:r w:rsidRPr="003417CA">
              <w:rPr>
                <w:rFonts w:ascii="Liberation Serif" w:hAnsi="Liberation Serif" w:cs="Liberation Serif"/>
                <w:b/>
                <w:bCs/>
                <w:sz w:val="18"/>
                <w:szCs w:val="18"/>
                <w:lang w:eastAsia="pl-PL"/>
              </w:rPr>
              <w:t xml:space="preserve">Podstawa do dysponowania </w:t>
            </w:r>
          </w:p>
          <w:p w14:paraId="7EDFF609" w14:textId="77777777" w:rsidR="00277E92" w:rsidRPr="003417CA" w:rsidRDefault="00277E92" w:rsidP="003417CA">
            <w:pPr>
              <w:suppressAutoHyphens w:val="0"/>
              <w:snapToGrid w:val="0"/>
              <w:jc w:val="center"/>
              <w:rPr>
                <w:rFonts w:ascii="Liberation Serif" w:hAnsi="Liberation Serif" w:cs="Liberation Serif"/>
                <w:sz w:val="20"/>
                <w:szCs w:val="20"/>
                <w:lang w:eastAsia="pl-PL"/>
              </w:rPr>
            </w:pPr>
            <w:r w:rsidRPr="003417CA">
              <w:rPr>
                <w:rFonts w:ascii="Liberation Serif" w:hAnsi="Liberation Serif" w:cs="Liberation Serif"/>
                <w:b/>
                <w:i/>
                <w:sz w:val="18"/>
                <w:szCs w:val="18"/>
                <w:lang w:eastAsia="pl-PL"/>
              </w:rPr>
              <w:t xml:space="preserve">Dla opcji </w:t>
            </w:r>
            <w:r w:rsidRPr="003417CA">
              <w:rPr>
                <w:rFonts w:ascii="Liberation Serif" w:hAnsi="Liberation Serif" w:cs="Liberation Serif"/>
                <w:i/>
                <w:sz w:val="18"/>
                <w:szCs w:val="18"/>
                <w:lang w:eastAsia="pl-PL"/>
              </w:rPr>
              <w:t>Dysponuję</w:t>
            </w:r>
            <w:r w:rsidRPr="003417CA">
              <w:rPr>
                <w:rFonts w:ascii="Liberation Serif" w:hAnsi="Liberation Serif" w:cs="Liberation Serif"/>
                <w:b/>
                <w:i/>
                <w:sz w:val="18"/>
                <w:szCs w:val="18"/>
                <w:lang w:eastAsia="pl-PL"/>
              </w:rPr>
              <w:t xml:space="preserve"> należy podać Informacje o podstawie do dysponowania np.:</w:t>
            </w:r>
            <w:r w:rsidRPr="003417CA">
              <w:rPr>
                <w:rFonts w:ascii="Liberation Serif" w:hAnsi="Liberation Serif" w:cs="Liberation Serif"/>
                <w:b/>
                <w:i/>
                <w:sz w:val="18"/>
                <w:szCs w:val="18"/>
                <w:lang w:eastAsia="pl-PL"/>
              </w:rPr>
              <w:br/>
              <w:t>własność, umowa najmu, dzierżawa, użyczenie itp</w:t>
            </w:r>
          </w:p>
        </w:tc>
      </w:tr>
      <w:tr w:rsidR="00277E92" w:rsidRPr="003417CA" w14:paraId="5B29EFBA" w14:textId="77777777" w:rsidTr="00277E92">
        <w:tc>
          <w:tcPr>
            <w:tcW w:w="568" w:type="dxa"/>
            <w:vMerge/>
            <w:tcBorders>
              <w:top w:val="none" w:sz="1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1C7C5B5" w14:textId="77777777" w:rsidR="00277E92" w:rsidRPr="003417CA" w:rsidRDefault="00277E92" w:rsidP="003417CA">
            <w:pPr>
              <w:suppressAutoHyphens w:val="0"/>
              <w:rPr>
                <w:rFonts w:ascii="Liberation Serif" w:hAnsi="Liberation Serif" w:cs="Liberation Serif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none" w:sz="1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7F87A69" w14:textId="77777777" w:rsidR="00277E92" w:rsidRPr="003417CA" w:rsidRDefault="00277E92" w:rsidP="003417CA">
            <w:pPr>
              <w:suppressAutoHyphens w:val="0"/>
              <w:ind w:left="-114" w:right="-61"/>
              <w:rPr>
                <w:rFonts w:ascii="Liberation Serif" w:hAnsi="Liberation Serif" w:cs="Liberation Serif"/>
                <w:sz w:val="20"/>
                <w:szCs w:val="20"/>
                <w:lang w:eastAsia="pl-PL"/>
              </w:rPr>
            </w:pPr>
          </w:p>
        </w:tc>
        <w:tc>
          <w:tcPr>
            <w:tcW w:w="3227" w:type="dxa"/>
            <w:vMerge/>
            <w:tcBorders>
              <w:top w:val="none" w:sz="1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7CD6D3" w14:textId="77777777" w:rsidR="00277E92" w:rsidRPr="003417CA" w:rsidRDefault="00277E92" w:rsidP="003417CA">
            <w:pPr>
              <w:suppressAutoHyphens w:val="0"/>
              <w:rPr>
                <w:rFonts w:ascii="Liberation Serif" w:hAnsi="Liberation Serif" w:cs="Liberation Serif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vMerge/>
            <w:tcBorders>
              <w:top w:val="none" w:sz="1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3304C6" w14:textId="77777777" w:rsidR="00277E92" w:rsidRPr="003417CA" w:rsidRDefault="00277E92" w:rsidP="003417CA">
            <w:pPr>
              <w:suppressAutoHyphens w:val="0"/>
              <w:rPr>
                <w:rFonts w:ascii="Liberation Serif" w:hAnsi="Liberation Serif" w:cs="Liberation Serif"/>
                <w:sz w:val="20"/>
                <w:szCs w:val="20"/>
                <w:lang w:eastAsia="pl-PL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AE517" w14:textId="77777777" w:rsidR="00277E92" w:rsidRPr="003417CA" w:rsidRDefault="00277E92" w:rsidP="003417CA">
            <w:pPr>
              <w:suppressAutoHyphens w:val="0"/>
              <w:snapToGrid w:val="0"/>
              <w:jc w:val="center"/>
              <w:rPr>
                <w:rFonts w:ascii="Liberation Serif" w:hAnsi="Liberation Serif" w:cs="Liberation Serif"/>
                <w:sz w:val="20"/>
                <w:szCs w:val="20"/>
                <w:lang w:eastAsia="pl-PL"/>
              </w:rPr>
            </w:pPr>
            <w:r w:rsidRPr="003417CA">
              <w:rPr>
                <w:rFonts w:ascii="Liberation Serif" w:hAnsi="Liberation Serif" w:cs="Liberation Serif"/>
                <w:b/>
                <w:bCs/>
                <w:sz w:val="18"/>
                <w:szCs w:val="18"/>
                <w:lang w:eastAsia="pl-PL"/>
              </w:rPr>
              <w:t>Wykonawca dysponuje (1)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36FEE" w14:textId="77777777" w:rsidR="00277E92" w:rsidRPr="003417CA" w:rsidRDefault="00277E92" w:rsidP="003417CA">
            <w:pPr>
              <w:suppressAutoHyphens w:val="0"/>
              <w:snapToGrid w:val="0"/>
              <w:jc w:val="center"/>
              <w:rPr>
                <w:rFonts w:ascii="Liberation Serif" w:hAnsi="Liberation Serif" w:cs="Liberation Serif"/>
                <w:sz w:val="20"/>
                <w:szCs w:val="20"/>
                <w:lang w:eastAsia="pl-PL"/>
              </w:rPr>
            </w:pPr>
            <w:r w:rsidRPr="003417CA">
              <w:rPr>
                <w:rFonts w:ascii="Liberation Serif" w:hAnsi="Liberation Serif" w:cs="Liberation Serif"/>
                <w:b/>
                <w:bCs/>
                <w:sz w:val="18"/>
                <w:szCs w:val="18"/>
                <w:lang w:eastAsia="pl-PL"/>
              </w:rPr>
              <w:t xml:space="preserve">Wykonawca będzie dysponował </w:t>
            </w:r>
            <w:r w:rsidRPr="003417CA">
              <w:rPr>
                <w:rFonts w:ascii="Liberation Serif" w:hAnsi="Liberation Serif" w:cs="Liberation Serif"/>
                <w:b/>
                <w:bCs/>
                <w:sz w:val="18"/>
                <w:szCs w:val="18"/>
                <w:vertAlign w:val="superscript"/>
                <w:lang w:eastAsia="pl-PL"/>
              </w:rPr>
              <w:t>(2)</w:t>
            </w:r>
          </w:p>
        </w:tc>
      </w:tr>
      <w:tr w:rsidR="00277E92" w:rsidRPr="003417CA" w14:paraId="7013C254" w14:textId="77777777" w:rsidTr="00277E92">
        <w:trPr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E8C7B" w14:textId="77777777" w:rsidR="00277E92" w:rsidRPr="003417CA" w:rsidRDefault="00277E92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260" w:lineRule="atLeast"/>
              <w:jc w:val="center"/>
              <w:textAlignment w:val="baseline"/>
              <w:rPr>
                <w:rFonts w:ascii="Liberation Serif" w:hAnsi="Liberation Serif" w:cs="Liberation Serif"/>
                <w:kern w:val="1"/>
                <w:sz w:val="18"/>
                <w:szCs w:val="18"/>
              </w:rPr>
            </w:pPr>
            <w:r w:rsidRPr="003417CA">
              <w:rPr>
                <w:rFonts w:ascii="Liberation Serif" w:hAnsi="Liberation Serif" w:cs="Liberation Serif"/>
                <w:b/>
                <w:bCs/>
                <w:kern w:val="1"/>
                <w:sz w:val="18"/>
                <w:szCs w:val="18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C049AF" w14:textId="77777777" w:rsidR="00277E92" w:rsidRPr="003417CA" w:rsidRDefault="00277E92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260" w:lineRule="atLeast"/>
              <w:ind w:left="-114" w:right="-61"/>
              <w:textAlignment w:val="baseline"/>
              <w:rPr>
                <w:rFonts w:ascii="Liberation Serif" w:hAnsi="Liberation Serif" w:cs="Liberation Serif"/>
                <w:kern w:val="1"/>
                <w:sz w:val="18"/>
                <w:szCs w:val="18"/>
              </w:rPr>
            </w:pPr>
          </w:p>
          <w:p w14:paraId="11D7BA49" w14:textId="77777777" w:rsidR="00277E92" w:rsidRPr="003417CA" w:rsidRDefault="00277E92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260" w:lineRule="atLeast"/>
              <w:ind w:left="-114" w:right="-61"/>
              <w:textAlignment w:val="baseline"/>
              <w:rPr>
                <w:rFonts w:ascii="Liberation Serif" w:hAnsi="Liberation Serif" w:cs="Liberation Serif"/>
                <w:kern w:val="1"/>
                <w:sz w:val="18"/>
                <w:szCs w:val="18"/>
              </w:rPr>
            </w:pPr>
          </w:p>
          <w:p w14:paraId="1C1231BA" w14:textId="77777777" w:rsidR="00277E92" w:rsidRPr="003417CA" w:rsidRDefault="00277E92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260" w:lineRule="atLeast"/>
              <w:ind w:left="-114" w:right="-61"/>
              <w:textAlignment w:val="baseline"/>
              <w:rPr>
                <w:rFonts w:ascii="Liberation Serif" w:hAnsi="Liberation Serif" w:cs="Liberation Serif"/>
                <w:kern w:val="1"/>
                <w:sz w:val="18"/>
                <w:szCs w:val="18"/>
              </w:rPr>
            </w:pPr>
          </w:p>
          <w:p w14:paraId="010A70AF" w14:textId="77777777" w:rsidR="00277E92" w:rsidRPr="003417CA" w:rsidRDefault="00277E92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260" w:lineRule="atLeast"/>
              <w:ind w:left="-114" w:right="-61"/>
              <w:textAlignment w:val="baseline"/>
              <w:rPr>
                <w:rFonts w:ascii="Liberation Serif" w:hAnsi="Liberation Serif" w:cs="Liberation Serif"/>
                <w:kern w:val="1"/>
                <w:sz w:val="18"/>
                <w:szCs w:val="18"/>
              </w:rPr>
            </w:pPr>
          </w:p>
          <w:p w14:paraId="0891A153" w14:textId="77777777" w:rsidR="00277E92" w:rsidRPr="003417CA" w:rsidRDefault="00277E92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260" w:lineRule="atLeast"/>
              <w:ind w:left="-114" w:right="-61"/>
              <w:jc w:val="center"/>
              <w:textAlignment w:val="baseline"/>
              <w:rPr>
                <w:rFonts w:ascii="Liberation Serif" w:hAnsi="Liberation Serif" w:cs="Liberation Serif"/>
                <w:kern w:val="1"/>
                <w:sz w:val="18"/>
                <w:szCs w:val="18"/>
              </w:rPr>
            </w:pPr>
          </w:p>
          <w:p w14:paraId="55E6A606" w14:textId="6BE6BF8E" w:rsidR="00277E92" w:rsidRPr="003417CA" w:rsidRDefault="00277E92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260" w:lineRule="atLeast"/>
              <w:ind w:left="-114" w:right="-61"/>
              <w:jc w:val="center"/>
              <w:textAlignment w:val="baseline"/>
              <w:rPr>
                <w:rFonts w:ascii="Liberation Serif" w:hAnsi="Liberation Serif" w:cs="Liberation Serif"/>
                <w:b/>
                <w:bCs/>
                <w:kern w:val="1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b/>
                <w:bCs/>
                <w:kern w:val="1"/>
                <w:sz w:val="22"/>
                <w:szCs w:val="22"/>
              </w:rPr>
              <w:t>pojazdy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C145B" w14:textId="77777777" w:rsidR="00277E92" w:rsidRPr="003417CA" w:rsidRDefault="00277E92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pacing w:line="260" w:lineRule="atLeast"/>
              <w:textAlignment w:val="baseline"/>
              <w:rPr>
                <w:rFonts w:ascii="Liberation Serif" w:hAnsi="Liberation Serif" w:cs="Liberation Serif"/>
                <w:kern w:val="1"/>
                <w:sz w:val="18"/>
                <w:szCs w:val="18"/>
              </w:rPr>
            </w:pPr>
          </w:p>
          <w:p w14:paraId="0F258C87" w14:textId="77777777" w:rsidR="00277E92" w:rsidRPr="003417CA" w:rsidRDefault="00277E92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pacing w:line="260" w:lineRule="atLeast"/>
              <w:textAlignment w:val="baseline"/>
              <w:rPr>
                <w:rFonts w:ascii="Liberation Serif" w:hAnsi="Liberation Serif" w:cs="Liberation Serif"/>
                <w:kern w:val="1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9ADE2" w14:textId="77777777" w:rsidR="00277E92" w:rsidRPr="003417CA" w:rsidRDefault="00277E92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260" w:lineRule="atLeast"/>
              <w:jc w:val="right"/>
              <w:textAlignment w:val="baseline"/>
              <w:rPr>
                <w:rFonts w:ascii="Liberation Serif" w:hAnsi="Liberation Serif" w:cs="Liberation Serif"/>
                <w:kern w:val="1"/>
                <w:sz w:val="18"/>
                <w:szCs w:val="18"/>
              </w:rPr>
            </w:pPr>
            <w:r w:rsidRPr="003417CA">
              <w:rPr>
                <w:rFonts w:ascii="Liberation Serif" w:hAnsi="Liberation Serif" w:cs="Liberation Serif"/>
                <w:kern w:val="1"/>
                <w:sz w:val="18"/>
                <w:szCs w:val="18"/>
              </w:rPr>
              <w:t xml:space="preserve"> 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0B25B" w14:textId="77777777" w:rsidR="00277E92" w:rsidRPr="003417CA" w:rsidRDefault="00277E92" w:rsidP="003417CA">
            <w:pPr>
              <w:suppressAutoHyphens w:val="0"/>
              <w:snapToGrid w:val="0"/>
              <w:rPr>
                <w:rFonts w:ascii="Liberation Serif" w:hAnsi="Liberation Serif" w:cs="Liberation Serif"/>
                <w:b/>
                <w:bCs/>
                <w:i/>
                <w:sz w:val="20"/>
                <w:szCs w:val="20"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7458B" w14:textId="77777777" w:rsidR="00277E92" w:rsidRPr="003417CA" w:rsidRDefault="00277E92" w:rsidP="003417CA">
            <w:pPr>
              <w:suppressAutoHyphens w:val="0"/>
              <w:snapToGrid w:val="0"/>
              <w:rPr>
                <w:rFonts w:ascii="Liberation Serif" w:hAnsi="Liberation Serif" w:cs="Liberation Serif"/>
                <w:b/>
                <w:bCs/>
                <w:i/>
                <w:sz w:val="20"/>
                <w:szCs w:val="20"/>
                <w:lang w:eastAsia="pl-PL"/>
              </w:rPr>
            </w:pPr>
          </w:p>
        </w:tc>
      </w:tr>
      <w:tr w:rsidR="00277E92" w:rsidRPr="003417CA" w14:paraId="31071E88" w14:textId="77777777" w:rsidTr="00277E92">
        <w:trPr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312BE" w14:textId="77777777" w:rsidR="00277E92" w:rsidRPr="003417CA" w:rsidRDefault="00277E92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260" w:lineRule="atLeast"/>
              <w:jc w:val="center"/>
              <w:textAlignment w:val="baseline"/>
              <w:rPr>
                <w:rFonts w:ascii="Liberation Serif" w:hAnsi="Liberation Serif" w:cs="Liberation Serif"/>
                <w:kern w:val="1"/>
                <w:sz w:val="18"/>
                <w:szCs w:val="18"/>
              </w:rPr>
            </w:pPr>
            <w:r w:rsidRPr="003417CA">
              <w:rPr>
                <w:rFonts w:ascii="Liberation Serif" w:hAnsi="Liberation Serif" w:cs="Liberation Serif"/>
                <w:b/>
                <w:bCs/>
                <w:kern w:val="1"/>
                <w:sz w:val="18"/>
                <w:szCs w:val="18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C2D12D" w14:textId="77777777" w:rsidR="00277E92" w:rsidRPr="003417CA" w:rsidRDefault="00277E92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260" w:lineRule="atLeast"/>
              <w:textAlignment w:val="baseline"/>
              <w:rPr>
                <w:rFonts w:ascii="Liberation Serif" w:hAnsi="Liberation Serif" w:cs="Liberation Serif"/>
                <w:kern w:val="1"/>
                <w:sz w:val="18"/>
                <w:szCs w:val="18"/>
              </w:rPr>
            </w:pP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F7022" w14:textId="77777777" w:rsidR="00277E92" w:rsidRPr="003417CA" w:rsidRDefault="00277E92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260" w:lineRule="atLeast"/>
              <w:textAlignment w:val="baseline"/>
              <w:rPr>
                <w:rFonts w:ascii="Liberation Serif" w:hAnsi="Liberation Serif" w:cs="Liberation Serif"/>
                <w:kern w:val="1"/>
                <w:sz w:val="18"/>
                <w:szCs w:val="18"/>
              </w:rPr>
            </w:pPr>
          </w:p>
          <w:p w14:paraId="1DDD9874" w14:textId="77777777" w:rsidR="00277E92" w:rsidRPr="003417CA" w:rsidRDefault="00277E92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260" w:lineRule="atLeast"/>
              <w:textAlignment w:val="baseline"/>
              <w:rPr>
                <w:rFonts w:ascii="Liberation Serif" w:hAnsi="Liberation Serif" w:cs="Liberation Serif"/>
                <w:kern w:val="1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44C8F" w14:textId="77777777" w:rsidR="00277E92" w:rsidRPr="003417CA" w:rsidRDefault="00277E92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260" w:lineRule="atLeast"/>
              <w:jc w:val="right"/>
              <w:textAlignment w:val="baseline"/>
              <w:rPr>
                <w:rFonts w:ascii="Liberation Serif" w:hAnsi="Liberation Serif" w:cs="Liberation Serif"/>
                <w:kern w:val="1"/>
                <w:sz w:val="18"/>
                <w:szCs w:val="18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9F432" w14:textId="77777777" w:rsidR="00277E92" w:rsidRPr="003417CA" w:rsidRDefault="00277E92" w:rsidP="003417CA">
            <w:pPr>
              <w:suppressAutoHyphens w:val="0"/>
              <w:snapToGrid w:val="0"/>
              <w:rPr>
                <w:rFonts w:ascii="Liberation Serif" w:hAnsi="Liberation Serif" w:cs="Liberation Serif"/>
                <w:b/>
                <w:bCs/>
                <w:i/>
                <w:sz w:val="20"/>
                <w:szCs w:val="20"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A11BB" w14:textId="77777777" w:rsidR="00277E92" w:rsidRPr="003417CA" w:rsidRDefault="00277E92" w:rsidP="003417CA">
            <w:pPr>
              <w:suppressAutoHyphens w:val="0"/>
              <w:snapToGrid w:val="0"/>
              <w:rPr>
                <w:rFonts w:ascii="Liberation Serif" w:hAnsi="Liberation Serif" w:cs="Liberation Serif"/>
                <w:b/>
                <w:bCs/>
                <w:i/>
                <w:sz w:val="20"/>
                <w:szCs w:val="20"/>
                <w:lang w:eastAsia="pl-PL"/>
              </w:rPr>
            </w:pPr>
          </w:p>
        </w:tc>
      </w:tr>
      <w:tr w:rsidR="00277E92" w:rsidRPr="003417CA" w14:paraId="2DCCEE57" w14:textId="77777777" w:rsidTr="00277E92">
        <w:trPr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B1AF3" w14:textId="77777777" w:rsidR="00277E92" w:rsidRPr="003417CA" w:rsidRDefault="00277E92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260" w:lineRule="atLeast"/>
              <w:jc w:val="center"/>
              <w:textAlignment w:val="baseline"/>
              <w:rPr>
                <w:rFonts w:ascii="Liberation Serif" w:hAnsi="Liberation Serif" w:cs="Liberation Serif"/>
                <w:kern w:val="1"/>
                <w:sz w:val="18"/>
                <w:szCs w:val="18"/>
              </w:rPr>
            </w:pPr>
            <w:r w:rsidRPr="003417CA">
              <w:rPr>
                <w:rFonts w:ascii="Liberation Serif" w:hAnsi="Liberation Serif" w:cs="Liberation Serif"/>
                <w:b/>
                <w:bCs/>
                <w:kern w:val="1"/>
                <w:sz w:val="18"/>
                <w:szCs w:val="18"/>
              </w:rPr>
              <w:t>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B5CA6D" w14:textId="77777777" w:rsidR="00277E92" w:rsidRPr="003417CA" w:rsidRDefault="00277E92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260" w:lineRule="atLeast"/>
              <w:textAlignment w:val="baseline"/>
              <w:rPr>
                <w:rFonts w:ascii="Liberation Serif" w:hAnsi="Liberation Serif" w:cs="Liberation Serif"/>
                <w:kern w:val="1"/>
                <w:sz w:val="18"/>
                <w:szCs w:val="18"/>
              </w:rPr>
            </w:pP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36BAD" w14:textId="77777777" w:rsidR="00277E92" w:rsidRPr="003417CA" w:rsidRDefault="00277E92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pacing w:line="260" w:lineRule="atLeast"/>
              <w:textAlignment w:val="baseline"/>
              <w:rPr>
                <w:rFonts w:ascii="Liberation Serif" w:hAnsi="Liberation Serif" w:cs="Liberation Serif"/>
                <w:kern w:val="1"/>
                <w:sz w:val="18"/>
                <w:szCs w:val="18"/>
              </w:rPr>
            </w:pPr>
          </w:p>
          <w:p w14:paraId="2BE6888B" w14:textId="77777777" w:rsidR="00277E92" w:rsidRPr="003417CA" w:rsidRDefault="00277E92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pacing w:line="260" w:lineRule="atLeast"/>
              <w:textAlignment w:val="baseline"/>
              <w:rPr>
                <w:rFonts w:ascii="Liberation Serif" w:hAnsi="Liberation Serif" w:cs="Liberation Serif"/>
                <w:kern w:val="1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0AC99" w14:textId="77777777" w:rsidR="00277E92" w:rsidRPr="003417CA" w:rsidRDefault="00277E92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260" w:lineRule="atLeast"/>
              <w:jc w:val="right"/>
              <w:textAlignment w:val="baseline"/>
              <w:rPr>
                <w:rFonts w:ascii="Liberation Serif" w:hAnsi="Liberation Serif" w:cs="Liberation Serif"/>
                <w:kern w:val="1"/>
                <w:sz w:val="18"/>
                <w:szCs w:val="18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A192A" w14:textId="77777777" w:rsidR="00277E92" w:rsidRPr="003417CA" w:rsidRDefault="00277E92" w:rsidP="003417CA">
            <w:pPr>
              <w:suppressAutoHyphens w:val="0"/>
              <w:snapToGrid w:val="0"/>
              <w:rPr>
                <w:rFonts w:ascii="Liberation Serif" w:hAnsi="Liberation Serif" w:cs="Liberation Serif"/>
                <w:b/>
                <w:bCs/>
                <w:i/>
                <w:sz w:val="20"/>
                <w:szCs w:val="20"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420D9" w14:textId="77777777" w:rsidR="00277E92" w:rsidRPr="003417CA" w:rsidRDefault="00277E92" w:rsidP="003417CA">
            <w:pPr>
              <w:suppressAutoHyphens w:val="0"/>
              <w:snapToGrid w:val="0"/>
              <w:rPr>
                <w:rFonts w:ascii="Liberation Serif" w:hAnsi="Liberation Serif" w:cs="Liberation Serif"/>
                <w:b/>
                <w:bCs/>
                <w:i/>
                <w:sz w:val="20"/>
                <w:szCs w:val="20"/>
                <w:lang w:eastAsia="pl-PL"/>
              </w:rPr>
            </w:pPr>
          </w:p>
        </w:tc>
      </w:tr>
      <w:tr w:rsidR="00277E92" w:rsidRPr="003417CA" w14:paraId="65EB18E9" w14:textId="77777777" w:rsidTr="00277E92">
        <w:trPr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03A5A" w14:textId="77777777" w:rsidR="00277E92" w:rsidRPr="003417CA" w:rsidRDefault="00277E92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260" w:lineRule="atLeast"/>
              <w:jc w:val="center"/>
              <w:textAlignment w:val="baseline"/>
              <w:rPr>
                <w:rFonts w:ascii="Liberation Serif" w:hAnsi="Liberation Serif" w:cs="Liberation Serif"/>
                <w:b/>
                <w:bCs/>
                <w:kern w:val="1"/>
                <w:sz w:val="18"/>
                <w:szCs w:val="18"/>
              </w:rPr>
            </w:pPr>
            <w:r w:rsidRPr="003417CA">
              <w:rPr>
                <w:rFonts w:ascii="Liberation Serif" w:hAnsi="Liberation Serif" w:cs="Liberation Serif"/>
                <w:b/>
                <w:bCs/>
                <w:kern w:val="1"/>
                <w:sz w:val="18"/>
                <w:szCs w:val="18"/>
              </w:rPr>
              <w:t>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2B51C2" w14:textId="77777777" w:rsidR="00277E92" w:rsidRPr="003417CA" w:rsidRDefault="00277E92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260" w:lineRule="atLeast"/>
              <w:textAlignment w:val="baseline"/>
              <w:rPr>
                <w:rFonts w:ascii="Liberation Serif" w:hAnsi="Liberation Serif" w:cs="Liberation Serif"/>
                <w:kern w:val="1"/>
                <w:sz w:val="18"/>
                <w:szCs w:val="18"/>
              </w:rPr>
            </w:pP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C48C3" w14:textId="77777777" w:rsidR="00277E92" w:rsidRPr="003417CA" w:rsidRDefault="00277E92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260" w:lineRule="atLeast"/>
              <w:textAlignment w:val="baseline"/>
              <w:rPr>
                <w:rFonts w:ascii="Liberation Serif" w:hAnsi="Liberation Serif" w:cs="Liberation Serif"/>
                <w:kern w:val="1"/>
                <w:sz w:val="18"/>
                <w:szCs w:val="18"/>
              </w:rPr>
            </w:pPr>
          </w:p>
          <w:p w14:paraId="25B006AE" w14:textId="77777777" w:rsidR="00277E92" w:rsidRPr="003417CA" w:rsidRDefault="00277E92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260" w:lineRule="atLeast"/>
              <w:textAlignment w:val="baseline"/>
              <w:rPr>
                <w:rFonts w:ascii="Liberation Serif" w:hAnsi="Liberation Serif" w:cs="Liberation Serif"/>
                <w:kern w:val="1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4055F" w14:textId="77777777" w:rsidR="00277E92" w:rsidRPr="003417CA" w:rsidRDefault="00277E92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260" w:lineRule="atLeast"/>
              <w:jc w:val="right"/>
              <w:textAlignment w:val="baseline"/>
              <w:rPr>
                <w:rFonts w:ascii="Liberation Serif" w:hAnsi="Liberation Serif" w:cs="Liberation Serif"/>
                <w:kern w:val="1"/>
                <w:sz w:val="18"/>
                <w:szCs w:val="18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EE45A" w14:textId="77777777" w:rsidR="00277E92" w:rsidRPr="003417CA" w:rsidRDefault="00277E92" w:rsidP="003417CA">
            <w:pPr>
              <w:suppressAutoHyphens w:val="0"/>
              <w:snapToGrid w:val="0"/>
              <w:rPr>
                <w:rFonts w:ascii="Liberation Serif" w:hAnsi="Liberation Serif" w:cs="Liberation Serif"/>
                <w:b/>
                <w:bCs/>
                <w:i/>
                <w:sz w:val="20"/>
                <w:szCs w:val="20"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B3E8A" w14:textId="77777777" w:rsidR="00277E92" w:rsidRPr="003417CA" w:rsidRDefault="00277E92" w:rsidP="003417CA">
            <w:pPr>
              <w:suppressAutoHyphens w:val="0"/>
              <w:snapToGrid w:val="0"/>
              <w:rPr>
                <w:rFonts w:ascii="Liberation Serif" w:hAnsi="Liberation Serif" w:cs="Liberation Serif"/>
                <w:b/>
                <w:bCs/>
                <w:i/>
                <w:sz w:val="20"/>
                <w:szCs w:val="20"/>
                <w:lang w:eastAsia="pl-PL"/>
              </w:rPr>
            </w:pPr>
          </w:p>
        </w:tc>
      </w:tr>
      <w:tr w:rsidR="00277E92" w:rsidRPr="003417CA" w14:paraId="7B035C7B" w14:textId="77777777" w:rsidTr="00277E92">
        <w:trPr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78840" w14:textId="77777777" w:rsidR="00277E92" w:rsidRPr="003417CA" w:rsidRDefault="00277E92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260" w:lineRule="atLeast"/>
              <w:jc w:val="center"/>
              <w:textAlignment w:val="baseline"/>
              <w:rPr>
                <w:rFonts w:ascii="Liberation Serif" w:hAnsi="Liberation Serif" w:cs="Liberation Serif"/>
                <w:b/>
                <w:bCs/>
                <w:kern w:val="1"/>
                <w:sz w:val="18"/>
                <w:szCs w:val="18"/>
              </w:rPr>
            </w:pPr>
            <w:r w:rsidRPr="003417CA">
              <w:rPr>
                <w:rFonts w:ascii="Liberation Serif" w:hAnsi="Liberation Serif" w:cs="Liberation Serif"/>
                <w:b/>
                <w:bCs/>
                <w:kern w:val="1"/>
                <w:sz w:val="18"/>
                <w:szCs w:val="18"/>
              </w:rPr>
              <w:t>5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BE6B" w14:textId="77777777" w:rsidR="00277E92" w:rsidRPr="003417CA" w:rsidRDefault="00277E92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260" w:lineRule="atLeast"/>
              <w:textAlignment w:val="baseline"/>
              <w:rPr>
                <w:rFonts w:ascii="Liberation Serif" w:hAnsi="Liberation Serif" w:cs="Liberation Serif"/>
                <w:kern w:val="1"/>
                <w:sz w:val="18"/>
                <w:szCs w:val="18"/>
              </w:rPr>
            </w:pP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FC712" w14:textId="77777777" w:rsidR="00277E92" w:rsidRPr="003417CA" w:rsidRDefault="00277E92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260" w:lineRule="atLeast"/>
              <w:textAlignment w:val="baseline"/>
              <w:rPr>
                <w:rFonts w:ascii="Liberation Serif" w:hAnsi="Liberation Serif" w:cs="Liberation Serif"/>
                <w:kern w:val="1"/>
                <w:sz w:val="18"/>
                <w:szCs w:val="18"/>
              </w:rPr>
            </w:pPr>
          </w:p>
          <w:p w14:paraId="4334B9DB" w14:textId="77777777" w:rsidR="00277E92" w:rsidRPr="003417CA" w:rsidRDefault="00277E92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260" w:lineRule="atLeast"/>
              <w:textAlignment w:val="baseline"/>
              <w:rPr>
                <w:rFonts w:ascii="Liberation Serif" w:hAnsi="Liberation Serif" w:cs="Liberation Serif"/>
                <w:kern w:val="1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44C1C" w14:textId="77777777" w:rsidR="00277E92" w:rsidRPr="003417CA" w:rsidRDefault="00277E92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260" w:lineRule="atLeast"/>
              <w:jc w:val="right"/>
              <w:textAlignment w:val="baseline"/>
              <w:rPr>
                <w:rFonts w:ascii="Liberation Serif" w:hAnsi="Liberation Serif" w:cs="Liberation Serif"/>
                <w:kern w:val="1"/>
                <w:sz w:val="18"/>
                <w:szCs w:val="18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8C89A" w14:textId="77777777" w:rsidR="00277E92" w:rsidRPr="003417CA" w:rsidRDefault="00277E92" w:rsidP="003417CA">
            <w:pPr>
              <w:suppressAutoHyphens w:val="0"/>
              <w:snapToGrid w:val="0"/>
              <w:rPr>
                <w:rFonts w:ascii="Liberation Serif" w:hAnsi="Liberation Serif" w:cs="Liberation Serif"/>
                <w:b/>
                <w:bCs/>
                <w:i/>
                <w:sz w:val="20"/>
                <w:szCs w:val="20"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4B4A8" w14:textId="77777777" w:rsidR="00277E92" w:rsidRPr="003417CA" w:rsidRDefault="00277E92" w:rsidP="003417CA">
            <w:pPr>
              <w:suppressAutoHyphens w:val="0"/>
              <w:snapToGrid w:val="0"/>
              <w:rPr>
                <w:rFonts w:ascii="Liberation Serif" w:hAnsi="Liberation Serif" w:cs="Liberation Serif"/>
                <w:b/>
                <w:bCs/>
                <w:i/>
                <w:sz w:val="20"/>
                <w:szCs w:val="20"/>
                <w:lang w:eastAsia="pl-PL"/>
              </w:rPr>
            </w:pPr>
          </w:p>
        </w:tc>
      </w:tr>
    </w:tbl>
    <w:p w14:paraId="4AFFD784" w14:textId="77777777" w:rsidR="008C0D68" w:rsidRDefault="008C0D68">
      <w:pPr>
        <w:rPr>
          <w:rFonts w:ascii="Liberation Serif" w:hAnsi="Liberation Serif" w:cs="Liberation Serif"/>
          <w:sz w:val="22"/>
          <w:szCs w:val="22"/>
        </w:rPr>
      </w:pPr>
    </w:p>
    <w:p w14:paraId="1FBEED74" w14:textId="77777777" w:rsidR="003417CA" w:rsidRPr="003417CA" w:rsidRDefault="003417CA">
      <w:pPr>
        <w:rPr>
          <w:rFonts w:ascii="Liberation Serif" w:hAnsi="Liberation Serif" w:cs="Liberation Serif"/>
          <w:i/>
          <w:iCs/>
          <w:sz w:val="18"/>
          <w:szCs w:val="18"/>
        </w:rPr>
      </w:pPr>
    </w:p>
    <w:p w14:paraId="7AA84B03" w14:textId="77777777" w:rsidR="003417CA" w:rsidRPr="003417CA" w:rsidRDefault="003417CA">
      <w:pPr>
        <w:rPr>
          <w:rFonts w:ascii="Liberation Serif" w:hAnsi="Liberation Serif" w:cs="Liberation Serif"/>
          <w:i/>
          <w:iCs/>
          <w:sz w:val="18"/>
          <w:szCs w:val="18"/>
        </w:rPr>
      </w:pPr>
    </w:p>
    <w:p w14:paraId="2552A40F" w14:textId="752AE74B" w:rsidR="003417CA" w:rsidRPr="00277E92" w:rsidRDefault="00277E92">
      <w:pPr>
        <w:rPr>
          <w:rFonts w:ascii="Liberation Serif" w:hAnsi="Liberation Serif" w:cs="Liberation Serif"/>
          <w:sz w:val="20"/>
          <w:szCs w:val="20"/>
        </w:rPr>
      </w:pPr>
      <w:r w:rsidRPr="00277E92">
        <w:rPr>
          <w:rFonts w:ascii="Liberation Serif" w:hAnsi="Liberation Serif" w:cs="Liberation Serif"/>
          <w:sz w:val="20"/>
          <w:szCs w:val="20"/>
        </w:rPr>
        <w:t xml:space="preserve">Uwaga! Należy wypełnić odpowiednio w zależności od </w:t>
      </w:r>
      <w:r>
        <w:rPr>
          <w:rFonts w:ascii="Liberation Serif" w:hAnsi="Liberation Serif" w:cs="Liberation Serif"/>
          <w:sz w:val="20"/>
          <w:szCs w:val="20"/>
        </w:rPr>
        <w:t>c</w:t>
      </w:r>
      <w:r w:rsidRPr="00277E92">
        <w:rPr>
          <w:rFonts w:ascii="Liberation Serif" w:hAnsi="Liberation Serif" w:cs="Liberation Serif"/>
          <w:sz w:val="20"/>
          <w:szCs w:val="20"/>
        </w:rPr>
        <w:t>zęści na którą Wykonawca składa ofertę</w:t>
      </w:r>
    </w:p>
    <w:sectPr w:rsidR="003417CA" w:rsidRPr="00277E92" w:rsidSect="001A2DD9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/>
      <w:pgMar w:top="870" w:right="1418" w:bottom="1425" w:left="1418" w:header="15" w:footer="7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381EA6" w14:textId="77777777" w:rsidR="00BB19CF" w:rsidRDefault="00BB19CF">
      <w:r>
        <w:separator/>
      </w:r>
    </w:p>
  </w:endnote>
  <w:endnote w:type="continuationSeparator" w:id="0">
    <w:p w14:paraId="6F35E81C" w14:textId="77777777" w:rsidR="00BB19CF" w:rsidRDefault="00BB1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A87924" w14:textId="0399F9F9" w:rsidR="00BF25DF" w:rsidRDefault="00277E92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14547C63" wp14:editId="15CA0E79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63500" cy="161925"/>
              <wp:effectExtent l="0" t="0" r="0" b="0"/>
              <wp:wrapSquare wrapText="largest"/>
              <wp:docPr id="3712525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00" cy="1619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 w14:paraId="08349A8A" w14:textId="77777777" w:rsidR="00BF25DF" w:rsidRDefault="004D14D8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 w:rsidR="00BF25DF"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BE49EB">
                            <w:rPr>
                              <w:rStyle w:val="Numerstrony"/>
                              <w:noProof/>
                            </w:rPr>
                            <w:t>1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547C63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0;margin-top:.05pt;width:5pt;height:12.75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" stroked="f">
              <v:fill opacity="0"/>
              <v:textbox inset="1pt,1pt,1pt,1pt">
                <w:txbxContent>
                  <w:p w14:paraId="08349A8A" w14:textId="77777777" w:rsidR="00BF25DF" w:rsidRDefault="004D14D8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 w:rsidR="00BF25DF"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BE49EB">
                      <w:rPr>
                        <w:rStyle w:val="Numerstrony"/>
                        <w:noProof/>
                      </w:rPr>
                      <w:t>1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C6F19F" w14:textId="77777777" w:rsidR="00BF25DF" w:rsidRDefault="00BF25D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914B41" w14:textId="77777777" w:rsidR="00BB19CF" w:rsidRDefault="00BB19CF">
      <w:r>
        <w:separator/>
      </w:r>
    </w:p>
  </w:footnote>
  <w:footnote w:type="continuationSeparator" w:id="0">
    <w:p w14:paraId="7E555021" w14:textId="77777777" w:rsidR="00BB19CF" w:rsidRDefault="00BB19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D33AD3" w14:textId="77777777" w:rsidR="00BF25DF" w:rsidRDefault="00BF25DF">
    <w:pPr>
      <w:pStyle w:val="Nagwek"/>
      <w:jc w:val="center"/>
      <w:rPr>
        <w:rFonts w:ascii="Arial" w:hAnsi="Arial" w:cs="Arial"/>
        <w:strike/>
        <w:color w:val="FF0000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8FA7D7" w14:textId="77777777" w:rsidR="00BF25DF" w:rsidRDefault="00BF25D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1102"/>
        </w:tabs>
        <w:ind w:left="1102" w:hanging="360"/>
      </w:pPr>
      <w:rPr>
        <w:rFonts w:ascii="Times New Roman" w:hAnsi="Times New Roman" w:cs="Times New Roman"/>
        <w:b w:val="0"/>
        <w:i w:val="0"/>
        <w:color w:val="000000"/>
        <w:sz w:val="20"/>
        <w:szCs w:val="18"/>
      </w:rPr>
    </w:lvl>
    <w:lvl w:ilvl="1">
      <w:start w:val="1"/>
      <w:numFmt w:val="bullet"/>
      <w:lvlText w:val=""/>
      <w:lvlJc w:val="left"/>
      <w:pPr>
        <w:tabs>
          <w:tab w:val="num" w:pos="2182"/>
        </w:tabs>
        <w:ind w:left="2182" w:hanging="360"/>
      </w:pPr>
      <w:rPr>
        <w:rFonts w:ascii="Wingdings" w:hAnsi="Wingdings" w:cs="Courier New"/>
        <w:sz w:val="18"/>
        <w:szCs w:val="18"/>
      </w:rPr>
    </w:lvl>
    <w:lvl w:ilvl="2">
      <w:start w:val="1"/>
      <w:numFmt w:val="bullet"/>
      <w:lvlText w:val="-"/>
      <w:lvlJc w:val="left"/>
      <w:pPr>
        <w:tabs>
          <w:tab w:val="num" w:pos="2902"/>
        </w:tabs>
        <w:ind w:left="2902" w:hanging="360"/>
      </w:pPr>
      <w:rPr>
        <w:rFonts w:ascii="Times New Roman" w:hAnsi="Times New Roman" w:cs="Times New Roman"/>
        <w:b w:val="0"/>
        <w:i w:val="0"/>
        <w:color w:val="000000"/>
        <w:sz w:val="20"/>
        <w:szCs w:val="18"/>
      </w:rPr>
    </w:lvl>
    <w:lvl w:ilvl="3">
      <w:start w:val="1"/>
      <w:numFmt w:val="bullet"/>
      <w:lvlText w:val=""/>
      <w:lvlJc w:val="left"/>
      <w:pPr>
        <w:tabs>
          <w:tab w:val="num" w:pos="3622"/>
        </w:tabs>
        <w:ind w:left="3622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42"/>
        </w:tabs>
        <w:ind w:left="434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62"/>
        </w:tabs>
        <w:ind w:left="5062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782"/>
        </w:tabs>
        <w:ind w:left="5782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502"/>
        </w:tabs>
        <w:ind w:left="650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222"/>
        </w:tabs>
        <w:ind w:left="7222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sz w:val="18"/>
        <w:szCs w:val="18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  <w:b w:val="0"/>
        <w:i w:val="0"/>
        <w:color w:val="000000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/>
        <w:b w:val="0"/>
        <w:i w:val="0"/>
        <w:color w:val="000000"/>
      </w:rPr>
    </w:lvl>
    <w:lvl w:ilvl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b w:val="0"/>
        <w:i w:val="0"/>
        <w:color w:val="00000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Arial"/>
        <w:b w:val="0"/>
        <w:i w:val="0"/>
        <w:sz w:val="22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b w:val="0"/>
        <w:i w:val="0"/>
        <w:color w:val="00000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Arial"/>
        <w:b w:val="0"/>
        <w:i w:val="0"/>
        <w:sz w:val="22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b w:val="0"/>
        <w:i w:val="0"/>
        <w:color w:val="00000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Arial"/>
        <w:b w:val="0"/>
        <w:i w:val="0"/>
        <w:sz w:val="22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  <w:b w:val="0"/>
        <w:i w:val="0"/>
      </w:rPr>
    </w:lvl>
    <w:lvl w:ilvl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cs="Courier New"/>
        <w:sz w:val="18"/>
        <w:szCs w:val="18"/>
      </w:rPr>
    </w:lvl>
    <w:lvl w:ilvl="2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7380"/>
        </w:tabs>
        <w:ind w:left="73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8100"/>
        </w:tabs>
        <w:ind w:left="81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8820"/>
        </w:tabs>
        <w:ind w:left="8820" w:hanging="360"/>
      </w:pPr>
      <w:rPr>
        <w:rFonts w:ascii="Wingdings" w:hAnsi="Wingdings" w:cs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Arial"/>
        <w:b w:val="0"/>
        <w:i w:val="0"/>
        <w:sz w:val="22"/>
        <w:szCs w:val="18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i w:val="0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/>
        <w:b w:val="0"/>
        <w:i w:val="0"/>
        <w:color w:val="000000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olor w:val="00000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/>
        <w:b w:val="0"/>
        <w:i w:val="0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i w:val="0"/>
        <w:sz w:val="18"/>
        <w:szCs w:val="18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Arial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Arial"/>
        <w:sz w:val="20"/>
      </w:rPr>
    </w:lvl>
    <w:lvl w:ilvl="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b w:val="0"/>
        <w:i w:val="0"/>
        <w:color w:val="00000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Arial"/>
        <w:sz w:val="20"/>
      </w:rPr>
    </w:lvl>
    <w:lvl w:ilvl="4">
      <w:start w:val="1"/>
      <w:numFmt w:val="bullet"/>
      <w:lvlText w:val="-"/>
      <w:lvlJc w:val="left"/>
      <w:pPr>
        <w:tabs>
          <w:tab w:val="num" w:pos="708"/>
        </w:tabs>
        <w:ind w:left="3600" w:hanging="360"/>
      </w:pPr>
      <w:rPr>
        <w:rFonts w:ascii="Times New Roman" w:hAnsi="Times New Roman" w:cs="Times New Roman"/>
        <w:b w:val="0"/>
        <w:i w:val="0"/>
        <w:color w:val="00000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Aria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bullet"/>
      <w:pStyle w:val="Listapunktowana1"/>
      <w:lvlText w:val=""/>
      <w:lvlJc w:val="left"/>
      <w:pPr>
        <w:tabs>
          <w:tab w:val="num" w:pos="1108"/>
        </w:tabs>
        <w:ind w:left="1108" w:hanging="360"/>
      </w:pPr>
      <w:rPr>
        <w:rFonts w:ascii="Symbol" w:hAnsi="Symbol" w:cs="Symbol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sz w:val="18"/>
        <w:szCs w:val="18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upperLetter"/>
      <w:pStyle w:val="SIWZ-punkty"/>
      <w:lvlText w:val="%1."/>
      <w:lvlJc w:val="left"/>
      <w:pPr>
        <w:tabs>
          <w:tab w:val="num" w:pos="397"/>
        </w:tabs>
        <w:ind w:left="397" w:hanging="397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Tahoma" w:eastAsia="Times New Roman" w:hAnsi="Tahoma" w:cs="Times New Roman"/>
      </w:rPr>
    </w:lvl>
    <w:lvl w:ilvl="2">
      <w:start w:val="1"/>
      <w:numFmt w:val="lowerLetter"/>
      <w:lvlText w:val="%3)"/>
      <w:lvlJc w:val="left"/>
      <w:pPr>
        <w:tabs>
          <w:tab w:val="num" w:pos="794"/>
        </w:tabs>
        <w:ind w:left="794" w:hanging="397"/>
      </w:pPr>
      <w:rPr>
        <w:color w:val="000000"/>
      </w:rPr>
    </w:lvl>
    <w:lvl w:ilvl="3">
      <w:start w:val="1"/>
      <w:numFmt w:val="decimal"/>
      <w:lvlText w:val="%4)"/>
      <w:lvlJc w:val="left"/>
      <w:pPr>
        <w:tabs>
          <w:tab w:val="num" w:pos="1191"/>
        </w:tabs>
        <w:ind w:left="1191" w:hanging="397"/>
      </w:pPr>
      <w:rPr>
        <w:b/>
        <w:bCs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b/>
        <w:bCs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b/>
        <w:bCs/>
      </w:r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upperRoman"/>
      <w:pStyle w:val="Z2-Punktgwnyzadowymag"/>
      <w:lvlText w:val="%1"/>
      <w:lvlJc w:val="center"/>
      <w:pPr>
        <w:tabs>
          <w:tab w:val="num" w:pos="567"/>
        </w:tabs>
        <w:ind w:left="567" w:hanging="567"/>
      </w:pPr>
      <w:rPr>
        <w:rFonts w:ascii="Arial" w:hAnsi="Arial" w:cs="Arial"/>
        <w:b/>
        <w:i w:val="0"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284"/>
      </w:pPr>
      <w:rPr>
        <w:rFonts w:ascii="Arial" w:hAnsi="Arial" w:cs="Arial"/>
        <w:b w:val="0"/>
        <w:i w:val="0"/>
        <w:sz w:val="16"/>
        <w:szCs w:val="16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283"/>
      </w:pPr>
      <w:rPr>
        <w:rFonts w:ascii="Arial" w:hAnsi="Arial" w:cs="Arial"/>
        <w:b w:val="0"/>
        <w:i w:val="0"/>
        <w:sz w:val="16"/>
        <w:szCs w:val="16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sz w:val="18"/>
        <w:szCs w:val="18"/>
      </w:rPr>
    </w:lvl>
  </w:abstractNum>
  <w:abstractNum w:abstractNumId="20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sz w:val="18"/>
        <w:szCs w:val="18"/>
      </w:r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sz w:val="18"/>
        <w:szCs w:val="18"/>
      </w:r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  <w:sz w:val="12"/>
        <w:szCs w:val="12"/>
      </w:rPr>
    </w:lvl>
    <w:lvl w:ilvl="1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  <w:sz w:val="12"/>
        <w:szCs w:val="12"/>
      </w:rPr>
    </w:lvl>
    <w:lvl w:ilvl="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  <w:sz w:val="12"/>
        <w:szCs w:val="12"/>
      </w:rPr>
    </w:lvl>
    <w:lvl w:ilvl="3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  <w:sz w:val="12"/>
        <w:szCs w:val="12"/>
      </w:rPr>
    </w:lvl>
    <w:lvl w:ilvl="4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  <w:sz w:val="12"/>
        <w:szCs w:val="12"/>
      </w:rPr>
    </w:lvl>
    <w:lvl w:ilvl="5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  <w:sz w:val="12"/>
        <w:szCs w:val="12"/>
      </w:rPr>
    </w:lvl>
    <w:lvl w:ilvl="6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  <w:sz w:val="12"/>
        <w:szCs w:val="12"/>
      </w:rPr>
    </w:lvl>
    <w:lvl w:ilvl="7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  <w:sz w:val="12"/>
        <w:szCs w:val="12"/>
      </w:rPr>
    </w:lvl>
    <w:lvl w:ilvl="8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  <w:sz w:val="12"/>
        <w:szCs w:val="12"/>
      </w:rPr>
    </w:lvl>
  </w:abstractNum>
  <w:abstractNum w:abstractNumId="23" w15:restartNumberingAfterBreak="0">
    <w:nsid w:val="00000018"/>
    <w:multiLevelType w:val="multilevel"/>
    <w:tmpl w:val="00000018"/>
    <w:name w:val="WW8Num25"/>
    <w:lvl w:ilvl="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  <w:sz w:val="12"/>
        <w:szCs w:val="12"/>
      </w:rPr>
    </w:lvl>
    <w:lvl w:ilvl="1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  <w:sz w:val="12"/>
        <w:szCs w:val="12"/>
      </w:rPr>
    </w:lvl>
    <w:lvl w:ilvl="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  <w:sz w:val="12"/>
        <w:szCs w:val="12"/>
      </w:rPr>
    </w:lvl>
    <w:lvl w:ilvl="3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  <w:sz w:val="12"/>
        <w:szCs w:val="12"/>
      </w:rPr>
    </w:lvl>
    <w:lvl w:ilvl="4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  <w:sz w:val="12"/>
        <w:szCs w:val="12"/>
      </w:rPr>
    </w:lvl>
    <w:lvl w:ilvl="5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  <w:sz w:val="12"/>
        <w:szCs w:val="12"/>
      </w:rPr>
    </w:lvl>
    <w:lvl w:ilvl="6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  <w:sz w:val="12"/>
        <w:szCs w:val="12"/>
      </w:rPr>
    </w:lvl>
    <w:lvl w:ilvl="7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  <w:sz w:val="12"/>
        <w:szCs w:val="12"/>
      </w:rPr>
    </w:lvl>
    <w:lvl w:ilvl="8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  <w:sz w:val="12"/>
        <w:szCs w:val="12"/>
      </w:rPr>
    </w:lvl>
  </w:abstractNum>
  <w:abstractNum w:abstractNumId="24" w15:restartNumberingAfterBreak="0">
    <w:nsid w:val="0AF211F3"/>
    <w:multiLevelType w:val="multilevel"/>
    <w:tmpl w:val="FF1CA2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501"/>
        </w:tabs>
        <w:ind w:left="501" w:hanging="360"/>
      </w:pPr>
      <w:rPr>
        <w:rFonts w:hint="default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D5C4315"/>
    <w:multiLevelType w:val="hybridMultilevel"/>
    <w:tmpl w:val="E4F0677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0BE6A51"/>
    <w:multiLevelType w:val="hybridMultilevel"/>
    <w:tmpl w:val="0C38FFEC"/>
    <w:lvl w:ilvl="0" w:tplc="C330B7F0">
      <w:start w:val="1"/>
      <w:numFmt w:val="decimal"/>
      <w:lvlText w:val="%1."/>
      <w:lvlJc w:val="left"/>
      <w:pPr>
        <w:ind w:left="1004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247E419B"/>
    <w:multiLevelType w:val="hybridMultilevel"/>
    <w:tmpl w:val="E6A28E8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sz w:val="18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C572348"/>
    <w:multiLevelType w:val="hybridMultilevel"/>
    <w:tmpl w:val="8AF2029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sz w:val="18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1231D6D"/>
    <w:multiLevelType w:val="hybridMultilevel"/>
    <w:tmpl w:val="413E4BA8"/>
    <w:lvl w:ilvl="0" w:tplc="FFFFFFFF">
      <w:start w:val="1"/>
      <w:numFmt w:val="decimal"/>
      <w:lvlText w:val="%1."/>
      <w:lvlJc w:val="left"/>
      <w:pPr>
        <w:ind w:left="1004" w:hanging="360"/>
      </w:pPr>
      <w:rPr>
        <w:rFonts w:hint="default"/>
        <w:sz w:val="18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45AA4EED"/>
    <w:multiLevelType w:val="hybridMultilevel"/>
    <w:tmpl w:val="E6A28E86"/>
    <w:lvl w:ilvl="0" w:tplc="34FE859A">
      <w:start w:val="1"/>
      <w:numFmt w:val="decimal"/>
      <w:lvlText w:val="%1."/>
      <w:lvlJc w:val="left"/>
      <w:pPr>
        <w:ind w:left="644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1C6607B"/>
    <w:multiLevelType w:val="hybridMultilevel"/>
    <w:tmpl w:val="413E4BA8"/>
    <w:lvl w:ilvl="0" w:tplc="FFFFFFFF">
      <w:start w:val="1"/>
      <w:numFmt w:val="decimal"/>
      <w:lvlText w:val="%1."/>
      <w:lvlJc w:val="left"/>
      <w:pPr>
        <w:ind w:left="1004" w:hanging="360"/>
      </w:pPr>
      <w:rPr>
        <w:rFonts w:hint="default"/>
        <w:sz w:val="18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690412F4"/>
    <w:multiLevelType w:val="hybridMultilevel"/>
    <w:tmpl w:val="413E4BA8"/>
    <w:lvl w:ilvl="0" w:tplc="39AE5932">
      <w:start w:val="1"/>
      <w:numFmt w:val="decimal"/>
      <w:lvlText w:val="%1."/>
      <w:lvlJc w:val="left"/>
      <w:pPr>
        <w:ind w:left="1004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061640944">
    <w:abstractNumId w:val="0"/>
  </w:num>
  <w:num w:numId="2" w16cid:durableId="311299037">
    <w:abstractNumId w:val="1"/>
  </w:num>
  <w:num w:numId="3" w16cid:durableId="1326323984">
    <w:abstractNumId w:val="2"/>
  </w:num>
  <w:num w:numId="4" w16cid:durableId="715861408">
    <w:abstractNumId w:val="3"/>
  </w:num>
  <w:num w:numId="5" w16cid:durableId="1928464096">
    <w:abstractNumId w:val="4"/>
  </w:num>
  <w:num w:numId="6" w16cid:durableId="1715345062">
    <w:abstractNumId w:val="5"/>
  </w:num>
  <w:num w:numId="7" w16cid:durableId="165360904">
    <w:abstractNumId w:val="6"/>
  </w:num>
  <w:num w:numId="8" w16cid:durableId="1783450785">
    <w:abstractNumId w:val="7"/>
  </w:num>
  <w:num w:numId="9" w16cid:durableId="1468086246">
    <w:abstractNumId w:val="8"/>
  </w:num>
  <w:num w:numId="10" w16cid:durableId="8409678">
    <w:abstractNumId w:val="9"/>
  </w:num>
  <w:num w:numId="11" w16cid:durableId="556012441">
    <w:abstractNumId w:val="10"/>
  </w:num>
  <w:num w:numId="12" w16cid:durableId="630134812">
    <w:abstractNumId w:val="11"/>
  </w:num>
  <w:num w:numId="13" w16cid:durableId="1792625355">
    <w:abstractNumId w:val="12"/>
  </w:num>
  <w:num w:numId="14" w16cid:durableId="1271552122">
    <w:abstractNumId w:val="13"/>
  </w:num>
  <w:num w:numId="15" w16cid:durableId="1123227764">
    <w:abstractNumId w:val="14"/>
  </w:num>
  <w:num w:numId="16" w16cid:durableId="1724718708">
    <w:abstractNumId w:val="15"/>
  </w:num>
  <w:num w:numId="17" w16cid:durableId="676226314">
    <w:abstractNumId w:val="16"/>
  </w:num>
  <w:num w:numId="18" w16cid:durableId="1843813913">
    <w:abstractNumId w:val="17"/>
  </w:num>
  <w:num w:numId="19" w16cid:durableId="2128499496">
    <w:abstractNumId w:val="18"/>
  </w:num>
  <w:num w:numId="20" w16cid:durableId="1815096119">
    <w:abstractNumId w:val="19"/>
  </w:num>
  <w:num w:numId="21" w16cid:durableId="2024166082">
    <w:abstractNumId w:val="20"/>
  </w:num>
  <w:num w:numId="22" w16cid:durableId="607279272">
    <w:abstractNumId w:val="21"/>
  </w:num>
  <w:num w:numId="23" w16cid:durableId="1447508088">
    <w:abstractNumId w:val="22"/>
  </w:num>
  <w:num w:numId="24" w16cid:durableId="680818624">
    <w:abstractNumId w:val="23"/>
  </w:num>
  <w:num w:numId="25" w16cid:durableId="587662969">
    <w:abstractNumId w:val="30"/>
  </w:num>
  <w:num w:numId="26" w16cid:durableId="2137870274">
    <w:abstractNumId w:val="32"/>
  </w:num>
  <w:num w:numId="27" w16cid:durableId="1045831368">
    <w:abstractNumId w:val="29"/>
  </w:num>
  <w:num w:numId="28" w16cid:durableId="1154026551">
    <w:abstractNumId w:val="31"/>
  </w:num>
  <w:num w:numId="29" w16cid:durableId="1244071816">
    <w:abstractNumId w:val="28"/>
  </w:num>
  <w:num w:numId="30" w16cid:durableId="75984982">
    <w:abstractNumId w:val="27"/>
  </w:num>
  <w:num w:numId="31" w16cid:durableId="2001812114">
    <w:abstractNumId w:val="26"/>
  </w:num>
  <w:num w:numId="32" w16cid:durableId="632176060">
    <w:abstractNumId w:val="25"/>
  </w:num>
  <w:num w:numId="33" w16cid:durableId="132122850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671"/>
    <w:rsid w:val="000238C9"/>
    <w:rsid w:val="00040671"/>
    <w:rsid w:val="000E19D0"/>
    <w:rsid w:val="00192295"/>
    <w:rsid w:val="001A2DD9"/>
    <w:rsid w:val="001C1875"/>
    <w:rsid w:val="001E0C05"/>
    <w:rsid w:val="001E5355"/>
    <w:rsid w:val="00206907"/>
    <w:rsid w:val="00214201"/>
    <w:rsid w:val="00277E92"/>
    <w:rsid w:val="00304A71"/>
    <w:rsid w:val="00332019"/>
    <w:rsid w:val="003417CA"/>
    <w:rsid w:val="003B5EEC"/>
    <w:rsid w:val="00445163"/>
    <w:rsid w:val="004D14D8"/>
    <w:rsid w:val="00657DFC"/>
    <w:rsid w:val="00691663"/>
    <w:rsid w:val="00691C32"/>
    <w:rsid w:val="006B79BC"/>
    <w:rsid w:val="007109E6"/>
    <w:rsid w:val="00726B07"/>
    <w:rsid w:val="00737A3A"/>
    <w:rsid w:val="0080528B"/>
    <w:rsid w:val="008C0D68"/>
    <w:rsid w:val="008C5EFE"/>
    <w:rsid w:val="008E6D00"/>
    <w:rsid w:val="009F2A85"/>
    <w:rsid w:val="00A01EB8"/>
    <w:rsid w:val="00AB57DB"/>
    <w:rsid w:val="00BB19CF"/>
    <w:rsid w:val="00BB5B72"/>
    <w:rsid w:val="00BE49EB"/>
    <w:rsid w:val="00BF25DF"/>
    <w:rsid w:val="00D06436"/>
    <w:rsid w:val="00D120FC"/>
    <w:rsid w:val="00E57D09"/>
    <w:rsid w:val="00E70BBA"/>
    <w:rsid w:val="00E72E5A"/>
    <w:rsid w:val="00E847C6"/>
    <w:rsid w:val="00EB234E"/>
    <w:rsid w:val="00EC1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CBBFC0B"/>
  <w15:docId w15:val="{C2804274-EC63-4ED2-9D5F-003D7593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5355"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rsid w:val="001A2DD9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Nagwek2">
    <w:name w:val="heading 2"/>
    <w:basedOn w:val="Normalny"/>
    <w:next w:val="Normalny"/>
    <w:qFormat/>
    <w:rsid w:val="001A2DD9"/>
    <w:pPr>
      <w:keepNext/>
      <w:keepLines/>
      <w:numPr>
        <w:ilvl w:val="1"/>
        <w:numId w:val="1"/>
      </w:numPr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1A2DD9"/>
  </w:style>
  <w:style w:type="character" w:customStyle="1" w:styleId="WW8Num1z1">
    <w:name w:val="WW8Num1z1"/>
    <w:rsid w:val="001A2DD9"/>
  </w:style>
  <w:style w:type="character" w:customStyle="1" w:styleId="WW8Num1z2">
    <w:name w:val="WW8Num1z2"/>
    <w:rsid w:val="001A2DD9"/>
  </w:style>
  <w:style w:type="character" w:customStyle="1" w:styleId="WW8Num1z3">
    <w:name w:val="WW8Num1z3"/>
    <w:rsid w:val="001A2DD9"/>
  </w:style>
  <w:style w:type="character" w:customStyle="1" w:styleId="WW8Num1z4">
    <w:name w:val="WW8Num1z4"/>
    <w:rsid w:val="001A2DD9"/>
  </w:style>
  <w:style w:type="character" w:customStyle="1" w:styleId="WW8Num1z5">
    <w:name w:val="WW8Num1z5"/>
    <w:rsid w:val="001A2DD9"/>
  </w:style>
  <w:style w:type="character" w:customStyle="1" w:styleId="WW8Num1z6">
    <w:name w:val="WW8Num1z6"/>
    <w:rsid w:val="001A2DD9"/>
  </w:style>
  <w:style w:type="character" w:customStyle="1" w:styleId="WW8Num1z7">
    <w:name w:val="WW8Num1z7"/>
    <w:rsid w:val="001A2DD9"/>
  </w:style>
  <w:style w:type="character" w:customStyle="1" w:styleId="WW8Num1z8">
    <w:name w:val="WW8Num1z8"/>
    <w:rsid w:val="001A2DD9"/>
  </w:style>
  <w:style w:type="character" w:customStyle="1" w:styleId="WW8Num2z0">
    <w:name w:val="WW8Num2z0"/>
    <w:rsid w:val="001A2DD9"/>
    <w:rPr>
      <w:rFonts w:ascii="Times New Roman" w:hAnsi="Times New Roman" w:cs="Times New Roman"/>
      <w:b w:val="0"/>
      <w:i w:val="0"/>
      <w:color w:val="000000"/>
      <w:sz w:val="20"/>
      <w:szCs w:val="18"/>
    </w:rPr>
  </w:style>
  <w:style w:type="character" w:customStyle="1" w:styleId="WW8Num2z1">
    <w:name w:val="WW8Num2z1"/>
    <w:rsid w:val="001A2DD9"/>
    <w:rPr>
      <w:rFonts w:ascii="Wingdings" w:hAnsi="Wingdings" w:cs="Courier New"/>
      <w:sz w:val="18"/>
      <w:szCs w:val="18"/>
    </w:rPr>
  </w:style>
  <w:style w:type="character" w:customStyle="1" w:styleId="WW8Num2z3">
    <w:name w:val="WW8Num2z3"/>
    <w:rsid w:val="001A2DD9"/>
    <w:rPr>
      <w:rFonts w:ascii="Symbol" w:hAnsi="Symbol" w:cs="Symbol"/>
    </w:rPr>
  </w:style>
  <w:style w:type="character" w:customStyle="1" w:styleId="WW8Num2z4">
    <w:name w:val="WW8Num2z4"/>
    <w:rsid w:val="001A2DD9"/>
    <w:rPr>
      <w:rFonts w:ascii="Courier New" w:hAnsi="Courier New" w:cs="Courier New"/>
    </w:rPr>
  </w:style>
  <w:style w:type="character" w:customStyle="1" w:styleId="WW8Num2z5">
    <w:name w:val="WW8Num2z5"/>
    <w:rsid w:val="001A2DD9"/>
    <w:rPr>
      <w:rFonts w:ascii="Wingdings" w:hAnsi="Wingdings" w:cs="Wingdings"/>
    </w:rPr>
  </w:style>
  <w:style w:type="character" w:customStyle="1" w:styleId="WW8Num3z0">
    <w:name w:val="WW8Num3z0"/>
    <w:rsid w:val="001A2DD9"/>
    <w:rPr>
      <w:rFonts w:ascii="Times New Roman" w:hAnsi="Times New Roman" w:cs="Times New Roman"/>
      <w:b w:val="0"/>
      <w:i w:val="0"/>
      <w:color w:val="auto"/>
      <w:sz w:val="18"/>
      <w:szCs w:val="18"/>
    </w:rPr>
  </w:style>
  <w:style w:type="character" w:customStyle="1" w:styleId="WW8Num3z1">
    <w:name w:val="WW8Num3z1"/>
    <w:rsid w:val="001A2DD9"/>
    <w:rPr>
      <w:rFonts w:ascii="Wingdings" w:hAnsi="Wingdings" w:cs="Wingdings"/>
      <w:b w:val="0"/>
      <w:i w:val="0"/>
      <w:color w:val="000000"/>
      <w:sz w:val="20"/>
    </w:rPr>
  </w:style>
  <w:style w:type="character" w:customStyle="1" w:styleId="WW8Num3z2">
    <w:name w:val="WW8Num3z2"/>
    <w:rsid w:val="001A2DD9"/>
    <w:rPr>
      <w:rFonts w:ascii="Wingdings" w:hAnsi="Wingdings" w:cs="Wingdings"/>
    </w:rPr>
  </w:style>
  <w:style w:type="character" w:customStyle="1" w:styleId="WW8Num3z3">
    <w:name w:val="WW8Num3z3"/>
    <w:rsid w:val="001A2DD9"/>
    <w:rPr>
      <w:rFonts w:ascii="Symbol" w:hAnsi="Symbol" w:cs="Symbol"/>
    </w:rPr>
  </w:style>
  <w:style w:type="character" w:customStyle="1" w:styleId="WW8Num3z4">
    <w:name w:val="WW8Num3z4"/>
    <w:rsid w:val="001A2DD9"/>
    <w:rPr>
      <w:rFonts w:ascii="Courier New" w:hAnsi="Courier New" w:cs="Courier New"/>
    </w:rPr>
  </w:style>
  <w:style w:type="character" w:customStyle="1" w:styleId="WW8Num4z0">
    <w:name w:val="WW8Num4z0"/>
    <w:rsid w:val="001A2DD9"/>
    <w:rPr>
      <w:rFonts w:ascii="Wingdings" w:hAnsi="Wingdings" w:cs="Wingdings"/>
      <w:b w:val="0"/>
      <w:i w:val="0"/>
      <w:color w:val="000000"/>
    </w:rPr>
  </w:style>
  <w:style w:type="character" w:customStyle="1" w:styleId="WW8Num4z1">
    <w:name w:val="WW8Num4z1"/>
    <w:rsid w:val="001A2DD9"/>
    <w:rPr>
      <w:rFonts w:ascii="Times New Roman" w:hAnsi="Times New Roman" w:cs="Times New Roman"/>
      <w:b w:val="0"/>
      <w:i w:val="0"/>
      <w:color w:val="000000"/>
    </w:rPr>
  </w:style>
  <w:style w:type="character" w:customStyle="1" w:styleId="WW8Num4z2">
    <w:name w:val="WW8Num4z2"/>
    <w:rsid w:val="001A2DD9"/>
    <w:rPr>
      <w:rFonts w:ascii="Wingdings" w:hAnsi="Wingdings" w:cs="Wingdings"/>
    </w:rPr>
  </w:style>
  <w:style w:type="character" w:customStyle="1" w:styleId="WW8Num4z3">
    <w:name w:val="WW8Num4z3"/>
    <w:rsid w:val="001A2DD9"/>
    <w:rPr>
      <w:rFonts w:ascii="Symbol" w:hAnsi="Symbol" w:cs="Symbol"/>
    </w:rPr>
  </w:style>
  <w:style w:type="character" w:customStyle="1" w:styleId="WW8Num4z4">
    <w:name w:val="WW8Num4z4"/>
    <w:rsid w:val="001A2DD9"/>
    <w:rPr>
      <w:rFonts w:ascii="Courier New" w:hAnsi="Courier New" w:cs="Courier New"/>
    </w:rPr>
  </w:style>
  <w:style w:type="character" w:customStyle="1" w:styleId="WW8Num5z0">
    <w:name w:val="WW8Num5z0"/>
    <w:rsid w:val="001A2DD9"/>
    <w:rPr>
      <w:rFonts w:ascii="Times New Roman" w:hAnsi="Times New Roman" w:cs="Times New Roman"/>
      <w:b w:val="0"/>
      <w:i w:val="0"/>
      <w:color w:val="auto"/>
    </w:rPr>
  </w:style>
  <w:style w:type="character" w:customStyle="1" w:styleId="WW8Num5z1">
    <w:name w:val="WW8Num5z1"/>
    <w:rsid w:val="001A2DD9"/>
    <w:rPr>
      <w:rFonts w:ascii="Wingdings" w:hAnsi="Wingdings" w:cs="Wingdings"/>
      <w:b w:val="0"/>
      <w:i w:val="0"/>
      <w:color w:val="auto"/>
    </w:rPr>
  </w:style>
  <w:style w:type="character" w:customStyle="1" w:styleId="WW8Num5z2">
    <w:name w:val="WW8Num5z2"/>
    <w:rsid w:val="001A2DD9"/>
    <w:rPr>
      <w:rFonts w:ascii="Wingdings" w:hAnsi="Wingdings" w:cs="Arial"/>
      <w:b w:val="0"/>
      <w:i w:val="0"/>
      <w:color w:val="auto"/>
      <w:sz w:val="22"/>
    </w:rPr>
  </w:style>
  <w:style w:type="character" w:customStyle="1" w:styleId="WW8Num5z3">
    <w:name w:val="WW8Num5z3"/>
    <w:rsid w:val="001A2DD9"/>
    <w:rPr>
      <w:rFonts w:ascii="Symbol" w:hAnsi="Symbol" w:cs="Symbol"/>
      <w:b w:val="0"/>
      <w:i w:val="0"/>
      <w:color w:val="000000"/>
    </w:rPr>
  </w:style>
  <w:style w:type="character" w:customStyle="1" w:styleId="WW8Num5z4">
    <w:name w:val="WW8Num5z4"/>
    <w:rsid w:val="001A2DD9"/>
    <w:rPr>
      <w:rFonts w:ascii="Courier New" w:hAnsi="Courier New" w:cs="Courier New"/>
    </w:rPr>
  </w:style>
  <w:style w:type="character" w:customStyle="1" w:styleId="WW8Num6z0">
    <w:name w:val="WW8Num6z0"/>
    <w:rsid w:val="001A2DD9"/>
    <w:rPr>
      <w:rFonts w:ascii="Times New Roman" w:hAnsi="Times New Roman" w:cs="Times New Roman"/>
      <w:b w:val="0"/>
      <w:i w:val="0"/>
      <w:color w:val="auto"/>
    </w:rPr>
  </w:style>
  <w:style w:type="character" w:customStyle="1" w:styleId="WW8Num6z1">
    <w:name w:val="WW8Num6z1"/>
    <w:rsid w:val="001A2DD9"/>
    <w:rPr>
      <w:rFonts w:ascii="Wingdings" w:hAnsi="Wingdings" w:cs="Courier New"/>
      <w:sz w:val="18"/>
      <w:szCs w:val="18"/>
    </w:rPr>
  </w:style>
  <w:style w:type="character" w:customStyle="1" w:styleId="WW8Num6z2">
    <w:name w:val="WW8Num6z2"/>
    <w:rsid w:val="001A2DD9"/>
    <w:rPr>
      <w:rFonts w:ascii="Wingdings" w:hAnsi="Wingdings" w:cs="Wingdings"/>
    </w:rPr>
  </w:style>
  <w:style w:type="character" w:customStyle="1" w:styleId="WW8Num6z3">
    <w:name w:val="WW8Num6z3"/>
    <w:rsid w:val="001A2DD9"/>
    <w:rPr>
      <w:rFonts w:ascii="Symbol" w:hAnsi="Symbol" w:cs="Symbol"/>
    </w:rPr>
  </w:style>
  <w:style w:type="character" w:customStyle="1" w:styleId="WW8Num6z4">
    <w:name w:val="WW8Num6z4"/>
    <w:rsid w:val="001A2DD9"/>
    <w:rPr>
      <w:rFonts w:ascii="Courier New" w:hAnsi="Courier New" w:cs="Courier New"/>
    </w:rPr>
  </w:style>
  <w:style w:type="character" w:customStyle="1" w:styleId="WW8Num7z0">
    <w:name w:val="WW8Num7z0"/>
    <w:rsid w:val="001A2DD9"/>
    <w:rPr>
      <w:rFonts w:ascii="Times New Roman" w:hAnsi="Times New Roman" w:cs="Arial"/>
      <w:b w:val="0"/>
      <w:i w:val="0"/>
      <w:color w:val="auto"/>
      <w:sz w:val="22"/>
      <w:szCs w:val="18"/>
    </w:rPr>
  </w:style>
  <w:style w:type="character" w:customStyle="1" w:styleId="WW8Num8z0">
    <w:name w:val="WW8Num8z0"/>
    <w:rsid w:val="001A2DD9"/>
    <w:rPr>
      <w:rFonts w:ascii="Times New Roman" w:hAnsi="Times New Roman" w:cs="Times New Roman"/>
      <w:b w:val="0"/>
      <w:i w:val="0"/>
      <w:color w:val="auto"/>
    </w:rPr>
  </w:style>
  <w:style w:type="character" w:customStyle="1" w:styleId="WW8Num9z0">
    <w:name w:val="WW8Num9z0"/>
    <w:rsid w:val="001A2DD9"/>
    <w:rPr>
      <w:rFonts w:ascii="Wingdings" w:hAnsi="Wingdings" w:cs="Wingdings"/>
      <w:b w:val="0"/>
      <w:i w:val="0"/>
      <w:color w:val="000000"/>
    </w:rPr>
  </w:style>
  <w:style w:type="character" w:customStyle="1" w:styleId="WW8Num9z1">
    <w:name w:val="WW8Num9z1"/>
    <w:rsid w:val="001A2DD9"/>
    <w:rPr>
      <w:rFonts w:ascii="Times New Roman" w:hAnsi="Times New Roman" w:cs="Times New Roman"/>
      <w:b w:val="0"/>
      <w:i w:val="0"/>
      <w:color w:val="000000"/>
    </w:rPr>
  </w:style>
  <w:style w:type="character" w:customStyle="1" w:styleId="WW8Num9z2">
    <w:name w:val="WW8Num9z2"/>
    <w:rsid w:val="001A2DD9"/>
    <w:rPr>
      <w:rFonts w:ascii="Wingdings" w:hAnsi="Wingdings" w:cs="Wingdings"/>
    </w:rPr>
  </w:style>
  <w:style w:type="character" w:customStyle="1" w:styleId="WW8Num9z3">
    <w:name w:val="WW8Num9z3"/>
    <w:rsid w:val="001A2DD9"/>
    <w:rPr>
      <w:rFonts w:ascii="Symbol" w:hAnsi="Symbol" w:cs="Symbol"/>
    </w:rPr>
  </w:style>
  <w:style w:type="character" w:customStyle="1" w:styleId="WW8Num9z4">
    <w:name w:val="WW8Num9z4"/>
    <w:rsid w:val="001A2DD9"/>
    <w:rPr>
      <w:rFonts w:ascii="Courier New" w:hAnsi="Courier New" w:cs="Courier New"/>
    </w:rPr>
  </w:style>
  <w:style w:type="character" w:customStyle="1" w:styleId="WW8Num10z0">
    <w:name w:val="WW8Num10z0"/>
    <w:rsid w:val="001A2DD9"/>
    <w:rPr>
      <w:rFonts w:ascii="Times New Roman" w:hAnsi="Times New Roman" w:cs="Times New Roman"/>
      <w:b w:val="0"/>
      <w:i w:val="0"/>
      <w:color w:val="auto"/>
    </w:rPr>
  </w:style>
  <w:style w:type="character" w:customStyle="1" w:styleId="WW8Num11z0">
    <w:name w:val="WW8Num11z0"/>
    <w:rsid w:val="001A2DD9"/>
    <w:rPr>
      <w:rFonts w:ascii="Wingdings" w:hAnsi="Wingdings" w:cs="Wingdings"/>
      <w:b w:val="0"/>
      <w:i w:val="0"/>
      <w:color w:val="auto"/>
    </w:rPr>
  </w:style>
  <w:style w:type="character" w:customStyle="1" w:styleId="WW8Num11z1">
    <w:name w:val="WW8Num11z1"/>
    <w:rsid w:val="001A2DD9"/>
    <w:rPr>
      <w:rFonts w:ascii="Times New Roman" w:hAnsi="Times New Roman" w:cs="Courier New"/>
    </w:rPr>
  </w:style>
  <w:style w:type="character" w:customStyle="1" w:styleId="WW8Num11z2">
    <w:name w:val="WW8Num11z2"/>
    <w:rsid w:val="001A2DD9"/>
    <w:rPr>
      <w:rFonts w:ascii="Wingdings" w:hAnsi="Wingdings" w:cs="Wingdings"/>
    </w:rPr>
  </w:style>
  <w:style w:type="character" w:customStyle="1" w:styleId="WW8Num11z3">
    <w:name w:val="WW8Num11z3"/>
    <w:rsid w:val="001A2DD9"/>
    <w:rPr>
      <w:rFonts w:ascii="Symbol" w:hAnsi="Symbol" w:cs="Symbol"/>
    </w:rPr>
  </w:style>
  <w:style w:type="character" w:customStyle="1" w:styleId="WW8Num11z4">
    <w:name w:val="WW8Num11z4"/>
    <w:rsid w:val="001A2DD9"/>
    <w:rPr>
      <w:rFonts w:ascii="Courier New" w:hAnsi="Courier New" w:cs="Courier New"/>
    </w:rPr>
  </w:style>
  <w:style w:type="character" w:customStyle="1" w:styleId="WW8Num12z0">
    <w:name w:val="WW8Num12z0"/>
    <w:rsid w:val="001A2DD9"/>
    <w:rPr>
      <w:rFonts w:ascii="Times New Roman" w:hAnsi="Times New Roman" w:cs="Times New Roman"/>
      <w:b w:val="0"/>
      <w:i w:val="0"/>
      <w:color w:val="auto"/>
      <w:sz w:val="18"/>
      <w:szCs w:val="18"/>
    </w:rPr>
  </w:style>
  <w:style w:type="character" w:customStyle="1" w:styleId="WW8Num13z0">
    <w:name w:val="WW8Num13z0"/>
    <w:rsid w:val="001A2DD9"/>
    <w:rPr>
      <w:rFonts w:ascii="Wingdings" w:hAnsi="Wingdings" w:cs="Arial"/>
      <w:sz w:val="20"/>
    </w:rPr>
  </w:style>
  <w:style w:type="character" w:customStyle="1" w:styleId="WW8Num13z2">
    <w:name w:val="WW8Num13z2"/>
    <w:rsid w:val="001A2DD9"/>
    <w:rPr>
      <w:rFonts w:ascii="Times New Roman" w:hAnsi="Times New Roman" w:cs="Times New Roman"/>
      <w:b w:val="0"/>
      <w:i w:val="0"/>
      <w:color w:val="000000"/>
    </w:rPr>
  </w:style>
  <w:style w:type="character" w:customStyle="1" w:styleId="WW8Num13z6">
    <w:name w:val="WW8Num13z6"/>
    <w:rsid w:val="001A2DD9"/>
    <w:rPr>
      <w:rFonts w:ascii="Symbol" w:hAnsi="Symbol" w:cs="Symbol"/>
    </w:rPr>
  </w:style>
  <w:style w:type="character" w:customStyle="1" w:styleId="WW8Num13z7">
    <w:name w:val="WW8Num13z7"/>
    <w:rsid w:val="001A2DD9"/>
    <w:rPr>
      <w:rFonts w:ascii="Courier New" w:hAnsi="Courier New" w:cs="Courier New"/>
    </w:rPr>
  </w:style>
  <w:style w:type="character" w:customStyle="1" w:styleId="WW8Num13z8">
    <w:name w:val="WW8Num13z8"/>
    <w:rsid w:val="001A2DD9"/>
    <w:rPr>
      <w:rFonts w:ascii="Wingdings" w:hAnsi="Wingdings" w:cs="Wingdings"/>
    </w:rPr>
  </w:style>
  <w:style w:type="character" w:customStyle="1" w:styleId="WW8Num14z0">
    <w:name w:val="WW8Num14z0"/>
    <w:rsid w:val="001A2DD9"/>
    <w:rPr>
      <w:rFonts w:ascii="Symbol" w:hAnsi="Symbol" w:cs="Symbol"/>
    </w:rPr>
  </w:style>
  <w:style w:type="character" w:customStyle="1" w:styleId="WW8Num15z0">
    <w:name w:val="WW8Num15z0"/>
    <w:rsid w:val="001A2DD9"/>
    <w:rPr>
      <w:rFonts w:ascii="Arial" w:hAnsi="Arial" w:cs="Arial"/>
      <w:sz w:val="18"/>
      <w:szCs w:val="18"/>
    </w:rPr>
  </w:style>
  <w:style w:type="character" w:customStyle="1" w:styleId="WW8Num16z0">
    <w:name w:val="WW8Num16z0"/>
    <w:rsid w:val="001A2DD9"/>
    <w:rPr>
      <w:rFonts w:ascii="Arial" w:hAnsi="Arial" w:cs="Arial"/>
      <w:b w:val="0"/>
      <w:sz w:val="18"/>
      <w:szCs w:val="18"/>
    </w:rPr>
  </w:style>
  <w:style w:type="character" w:customStyle="1" w:styleId="WW8Num17z0">
    <w:name w:val="WW8Num17z0"/>
    <w:rsid w:val="001A2DD9"/>
    <w:rPr>
      <w:b/>
      <w:bCs/>
    </w:rPr>
  </w:style>
  <w:style w:type="character" w:customStyle="1" w:styleId="WW8Num17z1">
    <w:name w:val="WW8Num17z1"/>
    <w:rsid w:val="001A2DD9"/>
    <w:rPr>
      <w:rFonts w:ascii="Tahoma" w:eastAsia="Times New Roman" w:hAnsi="Tahoma" w:cs="Times New Roman"/>
    </w:rPr>
  </w:style>
  <w:style w:type="character" w:customStyle="1" w:styleId="WW8Num17z2">
    <w:name w:val="WW8Num17z2"/>
    <w:rsid w:val="001A2DD9"/>
    <w:rPr>
      <w:color w:val="000000"/>
    </w:rPr>
  </w:style>
  <w:style w:type="character" w:customStyle="1" w:styleId="WW8Num18z0">
    <w:name w:val="WW8Num18z0"/>
    <w:rsid w:val="001A2DD9"/>
    <w:rPr>
      <w:rFonts w:ascii="Arial" w:hAnsi="Arial" w:cs="Arial"/>
      <w:b/>
      <w:i w:val="0"/>
      <w:sz w:val="16"/>
      <w:szCs w:val="16"/>
    </w:rPr>
  </w:style>
  <w:style w:type="character" w:customStyle="1" w:styleId="WW8Num18z1">
    <w:name w:val="WW8Num18z1"/>
    <w:rsid w:val="001A2DD9"/>
    <w:rPr>
      <w:rFonts w:ascii="Arial" w:hAnsi="Arial" w:cs="Arial"/>
      <w:b w:val="0"/>
      <w:i w:val="0"/>
      <w:sz w:val="16"/>
      <w:szCs w:val="16"/>
    </w:rPr>
  </w:style>
  <w:style w:type="character" w:customStyle="1" w:styleId="WW8Num18z3">
    <w:name w:val="WW8Num18z3"/>
    <w:rsid w:val="001A2DD9"/>
  </w:style>
  <w:style w:type="character" w:customStyle="1" w:styleId="WW8Num19z0">
    <w:name w:val="WW8Num19z0"/>
    <w:rsid w:val="001A2DD9"/>
    <w:rPr>
      <w:rFonts w:ascii="Arial" w:hAnsi="Arial" w:cs="Arial"/>
      <w:sz w:val="18"/>
      <w:szCs w:val="18"/>
    </w:rPr>
  </w:style>
  <w:style w:type="character" w:customStyle="1" w:styleId="WW8Num20z0">
    <w:name w:val="WW8Num20z0"/>
    <w:rsid w:val="001A2DD9"/>
    <w:rPr>
      <w:rFonts w:ascii="Arial" w:hAnsi="Arial" w:cs="Arial"/>
      <w:b w:val="0"/>
      <w:sz w:val="18"/>
      <w:szCs w:val="18"/>
    </w:rPr>
  </w:style>
  <w:style w:type="character" w:customStyle="1" w:styleId="WW8Num21z0">
    <w:name w:val="WW8Num21z0"/>
    <w:rsid w:val="001A2DD9"/>
    <w:rPr>
      <w:rFonts w:ascii="Arial" w:hAnsi="Arial" w:cs="Arial"/>
      <w:b w:val="0"/>
      <w:sz w:val="18"/>
      <w:szCs w:val="18"/>
    </w:rPr>
  </w:style>
  <w:style w:type="character" w:customStyle="1" w:styleId="WW8Num22z0">
    <w:name w:val="WW8Num22z0"/>
    <w:rsid w:val="001A2DD9"/>
    <w:rPr>
      <w:rFonts w:ascii="Arial" w:hAnsi="Arial" w:cs="Arial"/>
      <w:b w:val="0"/>
      <w:sz w:val="18"/>
      <w:szCs w:val="18"/>
    </w:rPr>
  </w:style>
  <w:style w:type="character" w:customStyle="1" w:styleId="WW8Num23z0">
    <w:name w:val="WW8Num23z0"/>
    <w:rsid w:val="001A2DD9"/>
    <w:rPr>
      <w:rFonts w:ascii="Wingdings" w:hAnsi="Wingdings" w:cs="OpenSymbol"/>
      <w:sz w:val="12"/>
      <w:szCs w:val="12"/>
    </w:rPr>
  </w:style>
  <w:style w:type="character" w:customStyle="1" w:styleId="WW8Num24z0">
    <w:name w:val="WW8Num24z0"/>
    <w:rsid w:val="001A2DD9"/>
    <w:rPr>
      <w:rFonts w:ascii="Liberation Serif" w:hAnsi="Liberation Serif" w:cs="Calibri"/>
    </w:rPr>
  </w:style>
  <w:style w:type="character" w:customStyle="1" w:styleId="WW8Num25z0">
    <w:name w:val="WW8Num25z0"/>
    <w:rsid w:val="001A2DD9"/>
    <w:rPr>
      <w:rFonts w:ascii="Wingdings" w:hAnsi="Wingdings" w:cs="OpenSymbol"/>
      <w:sz w:val="12"/>
      <w:szCs w:val="12"/>
    </w:rPr>
  </w:style>
  <w:style w:type="character" w:customStyle="1" w:styleId="WW8Num26z0">
    <w:name w:val="WW8Num26z0"/>
    <w:rsid w:val="001A2DD9"/>
    <w:rPr>
      <w:rFonts w:ascii="Wingdings" w:hAnsi="Wingdings" w:cs="OpenSymbol"/>
      <w:sz w:val="12"/>
      <w:szCs w:val="12"/>
    </w:rPr>
  </w:style>
  <w:style w:type="character" w:customStyle="1" w:styleId="WW8Num12z1">
    <w:name w:val="WW8Num12z1"/>
    <w:rsid w:val="001A2DD9"/>
    <w:rPr>
      <w:rFonts w:ascii="Times New Roman" w:hAnsi="Times New Roman" w:cs="Times New Roman"/>
      <w:b w:val="0"/>
      <w:i w:val="0"/>
      <w:color w:val="000000"/>
    </w:rPr>
  </w:style>
  <w:style w:type="character" w:customStyle="1" w:styleId="WW8Num12z3">
    <w:name w:val="WW8Num12z3"/>
    <w:rsid w:val="001A2DD9"/>
    <w:rPr>
      <w:rFonts w:ascii="Symbol" w:hAnsi="Symbol" w:cs="Symbol"/>
    </w:rPr>
  </w:style>
  <w:style w:type="character" w:customStyle="1" w:styleId="WW8Num12z4">
    <w:name w:val="WW8Num12z4"/>
    <w:rsid w:val="001A2DD9"/>
    <w:rPr>
      <w:rFonts w:ascii="Courier New" w:hAnsi="Courier New" w:cs="Courier New"/>
    </w:rPr>
  </w:style>
  <w:style w:type="character" w:customStyle="1" w:styleId="WW8Num12z5">
    <w:name w:val="WW8Num12z5"/>
    <w:rsid w:val="001A2DD9"/>
    <w:rPr>
      <w:rFonts w:ascii="Wingdings" w:hAnsi="Wingdings" w:cs="Wingdings"/>
    </w:rPr>
  </w:style>
  <w:style w:type="character" w:customStyle="1" w:styleId="WW8Num14z2">
    <w:name w:val="WW8Num14z2"/>
    <w:rsid w:val="001A2DD9"/>
    <w:rPr>
      <w:rFonts w:ascii="Times New Roman" w:hAnsi="Times New Roman" w:cs="Times New Roman"/>
      <w:b w:val="0"/>
      <w:i w:val="0"/>
      <w:color w:val="000000"/>
    </w:rPr>
  </w:style>
  <w:style w:type="character" w:customStyle="1" w:styleId="WW8Num14z6">
    <w:name w:val="WW8Num14z6"/>
    <w:rsid w:val="001A2DD9"/>
    <w:rPr>
      <w:rFonts w:ascii="Symbol" w:hAnsi="Symbol" w:cs="Symbol"/>
    </w:rPr>
  </w:style>
  <w:style w:type="character" w:customStyle="1" w:styleId="WW8Num14z7">
    <w:name w:val="WW8Num14z7"/>
    <w:rsid w:val="001A2DD9"/>
    <w:rPr>
      <w:rFonts w:ascii="Courier New" w:hAnsi="Courier New" w:cs="Courier New"/>
    </w:rPr>
  </w:style>
  <w:style w:type="character" w:customStyle="1" w:styleId="WW8Num14z8">
    <w:name w:val="WW8Num14z8"/>
    <w:rsid w:val="001A2DD9"/>
    <w:rPr>
      <w:rFonts w:ascii="Wingdings" w:hAnsi="Wingdings" w:cs="Wingdings"/>
    </w:rPr>
  </w:style>
  <w:style w:type="character" w:customStyle="1" w:styleId="WW8Num18z2">
    <w:name w:val="WW8Num18z2"/>
    <w:rsid w:val="001A2DD9"/>
    <w:rPr>
      <w:color w:val="000000"/>
    </w:rPr>
  </w:style>
  <w:style w:type="character" w:customStyle="1" w:styleId="WW8Num19z1">
    <w:name w:val="WW8Num19z1"/>
    <w:rsid w:val="001A2DD9"/>
    <w:rPr>
      <w:rFonts w:ascii="Arial" w:hAnsi="Arial" w:cs="Arial"/>
      <w:b w:val="0"/>
      <w:i w:val="0"/>
      <w:sz w:val="16"/>
      <w:szCs w:val="16"/>
    </w:rPr>
  </w:style>
  <w:style w:type="character" w:customStyle="1" w:styleId="WW8Num19z3">
    <w:name w:val="WW8Num19z3"/>
    <w:rsid w:val="001A2DD9"/>
  </w:style>
  <w:style w:type="character" w:customStyle="1" w:styleId="WW8Num27z0">
    <w:name w:val="WW8Num27z0"/>
    <w:rsid w:val="001A2DD9"/>
    <w:rPr>
      <w:rFonts w:ascii="Liberation Serif" w:hAnsi="Liberation Serif" w:cs="Calibri"/>
    </w:rPr>
  </w:style>
  <w:style w:type="character" w:customStyle="1" w:styleId="WW8Num28z0">
    <w:name w:val="WW8Num28z0"/>
    <w:rsid w:val="001A2DD9"/>
    <w:rPr>
      <w:rFonts w:ascii="Wingdings" w:hAnsi="Wingdings" w:cs="OpenSymbol"/>
      <w:sz w:val="12"/>
      <w:szCs w:val="12"/>
    </w:rPr>
  </w:style>
  <w:style w:type="character" w:customStyle="1" w:styleId="WW8Num8z1">
    <w:name w:val="WW8Num8z1"/>
    <w:rsid w:val="001A2DD9"/>
    <w:rPr>
      <w:rFonts w:ascii="Times New Roman" w:hAnsi="Times New Roman" w:cs="Courier New"/>
    </w:rPr>
  </w:style>
  <w:style w:type="character" w:customStyle="1" w:styleId="WW8Num8z2">
    <w:name w:val="WW8Num8z2"/>
    <w:rsid w:val="001A2DD9"/>
    <w:rPr>
      <w:rFonts w:ascii="Wingdings" w:hAnsi="Wingdings" w:cs="Wingdings"/>
    </w:rPr>
  </w:style>
  <w:style w:type="character" w:customStyle="1" w:styleId="WW8Num8z3">
    <w:name w:val="WW8Num8z3"/>
    <w:rsid w:val="001A2DD9"/>
    <w:rPr>
      <w:rFonts w:ascii="Symbol" w:hAnsi="Symbol" w:cs="Symbol"/>
    </w:rPr>
  </w:style>
  <w:style w:type="character" w:customStyle="1" w:styleId="WW8Num8z4">
    <w:name w:val="WW8Num8z4"/>
    <w:rsid w:val="001A2DD9"/>
    <w:rPr>
      <w:rFonts w:ascii="Courier New" w:hAnsi="Courier New" w:cs="Courier New"/>
    </w:rPr>
  </w:style>
  <w:style w:type="character" w:customStyle="1" w:styleId="WW8Num10z1">
    <w:name w:val="WW8Num10z1"/>
    <w:rsid w:val="001A2DD9"/>
    <w:rPr>
      <w:rFonts w:ascii="Times New Roman" w:hAnsi="Times New Roman" w:cs="Times New Roman"/>
      <w:b w:val="0"/>
      <w:i w:val="0"/>
      <w:color w:val="000000"/>
    </w:rPr>
  </w:style>
  <w:style w:type="character" w:customStyle="1" w:styleId="WW8Num10z2">
    <w:name w:val="WW8Num10z2"/>
    <w:rsid w:val="001A2DD9"/>
    <w:rPr>
      <w:rFonts w:ascii="Wingdings" w:hAnsi="Wingdings" w:cs="Wingdings"/>
    </w:rPr>
  </w:style>
  <w:style w:type="character" w:customStyle="1" w:styleId="WW8Num10z3">
    <w:name w:val="WW8Num10z3"/>
    <w:rsid w:val="001A2DD9"/>
    <w:rPr>
      <w:rFonts w:ascii="Symbol" w:hAnsi="Symbol" w:cs="Symbol"/>
    </w:rPr>
  </w:style>
  <w:style w:type="character" w:customStyle="1" w:styleId="WW8Num10z4">
    <w:name w:val="WW8Num10z4"/>
    <w:rsid w:val="001A2DD9"/>
    <w:rPr>
      <w:rFonts w:ascii="Courier New" w:hAnsi="Courier New" w:cs="Courier New"/>
    </w:rPr>
  </w:style>
  <w:style w:type="character" w:customStyle="1" w:styleId="WW8Num12z2">
    <w:name w:val="WW8Num12z2"/>
    <w:rsid w:val="001A2DD9"/>
    <w:rPr>
      <w:rFonts w:ascii="Wingdings" w:hAnsi="Wingdings" w:cs="Wingdings"/>
    </w:rPr>
  </w:style>
  <w:style w:type="character" w:customStyle="1" w:styleId="WW8Num13z1">
    <w:name w:val="WW8Num13z1"/>
    <w:rsid w:val="001A2DD9"/>
    <w:rPr>
      <w:rFonts w:ascii="Times New Roman" w:hAnsi="Times New Roman" w:cs="Times New Roman"/>
      <w:b w:val="0"/>
      <w:i w:val="0"/>
      <w:color w:val="000000"/>
    </w:rPr>
  </w:style>
  <w:style w:type="character" w:customStyle="1" w:styleId="WW8Num13z3">
    <w:name w:val="WW8Num13z3"/>
    <w:rsid w:val="001A2DD9"/>
    <w:rPr>
      <w:rFonts w:ascii="Symbol" w:hAnsi="Symbol" w:cs="Symbol"/>
    </w:rPr>
  </w:style>
  <w:style w:type="character" w:customStyle="1" w:styleId="WW8Num13z4">
    <w:name w:val="WW8Num13z4"/>
    <w:rsid w:val="001A2DD9"/>
    <w:rPr>
      <w:rFonts w:ascii="Courier New" w:hAnsi="Courier New" w:cs="Courier New"/>
    </w:rPr>
  </w:style>
  <w:style w:type="character" w:customStyle="1" w:styleId="WW8Num13z5">
    <w:name w:val="WW8Num13z5"/>
    <w:rsid w:val="001A2DD9"/>
    <w:rPr>
      <w:rFonts w:ascii="Wingdings" w:hAnsi="Wingdings" w:cs="Wingdings"/>
    </w:rPr>
  </w:style>
  <w:style w:type="character" w:customStyle="1" w:styleId="WW8Num15z2">
    <w:name w:val="WW8Num15z2"/>
    <w:rsid w:val="001A2DD9"/>
    <w:rPr>
      <w:rFonts w:ascii="Times New Roman" w:hAnsi="Times New Roman" w:cs="Times New Roman"/>
      <w:b w:val="0"/>
      <w:i w:val="0"/>
      <w:color w:val="000000"/>
    </w:rPr>
  </w:style>
  <w:style w:type="character" w:customStyle="1" w:styleId="WW8Num15z6">
    <w:name w:val="WW8Num15z6"/>
    <w:rsid w:val="001A2DD9"/>
    <w:rPr>
      <w:rFonts w:ascii="Symbol" w:hAnsi="Symbol" w:cs="Symbol"/>
    </w:rPr>
  </w:style>
  <w:style w:type="character" w:customStyle="1" w:styleId="WW8Num15z7">
    <w:name w:val="WW8Num15z7"/>
    <w:rsid w:val="001A2DD9"/>
    <w:rPr>
      <w:rFonts w:ascii="Courier New" w:hAnsi="Courier New" w:cs="Courier New"/>
    </w:rPr>
  </w:style>
  <w:style w:type="character" w:customStyle="1" w:styleId="WW8Num15z8">
    <w:name w:val="WW8Num15z8"/>
    <w:rsid w:val="001A2DD9"/>
    <w:rPr>
      <w:rFonts w:ascii="Wingdings" w:hAnsi="Wingdings" w:cs="Wingdings"/>
    </w:rPr>
  </w:style>
  <w:style w:type="character" w:customStyle="1" w:styleId="WW8Num19z2">
    <w:name w:val="WW8Num19z2"/>
    <w:rsid w:val="001A2DD9"/>
    <w:rPr>
      <w:color w:val="000000"/>
    </w:rPr>
  </w:style>
  <w:style w:type="character" w:customStyle="1" w:styleId="WW8Num20z1">
    <w:name w:val="WW8Num20z1"/>
    <w:rsid w:val="001A2DD9"/>
    <w:rPr>
      <w:rFonts w:ascii="Arial" w:hAnsi="Arial" w:cs="Arial"/>
      <w:b w:val="0"/>
      <w:i w:val="0"/>
      <w:sz w:val="16"/>
      <w:szCs w:val="16"/>
    </w:rPr>
  </w:style>
  <w:style w:type="character" w:customStyle="1" w:styleId="WW8Num20z3">
    <w:name w:val="WW8Num20z3"/>
    <w:rsid w:val="001A2DD9"/>
  </w:style>
  <w:style w:type="character" w:customStyle="1" w:styleId="WW8Num27z1">
    <w:name w:val="WW8Num27z1"/>
    <w:rsid w:val="001A2DD9"/>
    <w:rPr>
      <w:rFonts w:eastAsia="Times New Roman" w:cs="Calibri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WW8Num27z2">
    <w:name w:val="WW8Num27z2"/>
    <w:rsid w:val="001A2DD9"/>
    <w:rPr>
      <w:rFonts w:ascii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WW8Num29z0">
    <w:name w:val="WW8Num29z0"/>
    <w:rsid w:val="001A2DD9"/>
    <w:rPr>
      <w:rFonts w:ascii="Liberation Serif" w:hAnsi="Liberation Serif" w:cs="Calibri"/>
    </w:rPr>
  </w:style>
  <w:style w:type="character" w:customStyle="1" w:styleId="Domylnaczcionkaakapitu3">
    <w:name w:val="Domyślna czcionka akapitu3"/>
    <w:rsid w:val="001A2DD9"/>
  </w:style>
  <w:style w:type="character" w:customStyle="1" w:styleId="WW8Num29z1">
    <w:name w:val="WW8Num29z1"/>
    <w:rsid w:val="001A2DD9"/>
    <w:rPr>
      <w:rFonts w:ascii="Courier New" w:hAnsi="Courier New" w:cs="Courier New"/>
    </w:rPr>
  </w:style>
  <w:style w:type="character" w:customStyle="1" w:styleId="WW8Num29z2">
    <w:name w:val="WW8Num29z2"/>
    <w:rsid w:val="001A2DD9"/>
    <w:rPr>
      <w:rFonts w:ascii="Wingdings" w:hAnsi="Wingdings" w:cs="Wingdings"/>
    </w:rPr>
  </w:style>
  <w:style w:type="character" w:customStyle="1" w:styleId="WW8Num29z3">
    <w:name w:val="WW8Num29z3"/>
    <w:rsid w:val="001A2DD9"/>
    <w:rPr>
      <w:rFonts w:ascii="Symbol" w:hAnsi="Symbol" w:cs="Symbol"/>
    </w:rPr>
  </w:style>
  <w:style w:type="character" w:customStyle="1" w:styleId="Domylnaczcionkaakapitu2">
    <w:name w:val="Domyślna czcionka akapitu2"/>
    <w:rsid w:val="001A2DD9"/>
  </w:style>
  <w:style w:type="character" w:customStyle="1" w:styleId="WW8Num20z2">
    <w:name w:val="WW8Num20z2"/>
    <w:rsid w:val="001A2DD9"/>
    <w:rPr>
      <w:color w:val="000000"/>
    </w:rPr>
  </w:style>
  <w:style w:type="character" w:customStyle="1" w:styleId="WW8Num21z1">
    <w:name w:val="WW8Num21z1"/>
    <w:rsid w:val="001A2DD9"/>
    <w:rPr>
      <w:rFonts w:ascii="Arial" w:hAnsi="Arial" w:cs="Arial"/>
      <w:b w:val="0"/>
      <w:i w:val="0"/>
      <w:sz w:val="16"/>
      <w:szCs w:val="16"/>
    </w:rPr>
  </w:style>
  <w:style w:type="character" w:customStyle="1" w:styleId="WW8Num21z3">
    <w:name w:val="WW8Num21z3"/>
    <w:rsid w:val="001A2DD9"/>
  </w:style>
  <w:style w:type="character" w:customStyle="1" w:styleId="WW8Num28z1">
    <w:name w:val="WW8Num28z1"/>
    <w:rsid w:val="001A2DD9"/>
    <w:rPr>
      <w:rFonts w:eastAsia="Times New Roman" w:cs="Calibri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WW8Num28z2">
    <w:name w:val="WW8Num28z2"/>
    <w:rsid w:val="001A2DD9"/>
    <w:rPr>
      <w:rFonts w:ascii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WW8Num2z2">
    <w:name w:val="WW8Num2z2"/>
    <w:rsid w:val="001A2DD9"/>
    <w:rPr>
      <w:rFonts w:ascii="Wingdings" w:hAnsi="Wingdings" w:cs="Wingdings"/>
    </w:rPr>
  </w:style>
  <w:style w:type="character" w:customStyle="1" w:styleId="WW8Num7z1">
    <w:name w:val="WW8Num7z1"/>
    <w:rsid w:val="001A2DD9"/>
    <w:rPr>
      <w:rFonts w:ascii="Times New Roman" w:hAnsi="Times New Roman" w:cs="Courier New"/>
    </w:rPr>
  </w:style>
  <w:style w:type="character" w:customStyle="1" w:styleId="WW8Num7z2">
    <w:name w:val="WW8Num7z2"/>
    <w:rsid w:val="001A2DD9"/>
    <w:rPr>
      <w:rFonts w:ascii="Wingdings" w:hAnsi="Wingdings" w:cs="Wingdings"/>
    </w:rPr>
  </w:style>
  <w:style w:type="character" w:customStyle="1" w:styleId="WW8Num7z3">
    <w:name w:val="WW8Num7z3"/>
    <w:rsid w:val="001A2DD9"/>
    <w:rPr>
      <w:rFonts w:ascii="Symbol" w:hAnsi="Symbol" w:cs="Symbol"/>
    </w:rPr>
  </w:style>
  <w:style w:type="character" w:customStyle="1" w:styleId="WW8Num7z4">
    <w:name w:val="WW8Num7z4"/>
    <w:rsid w:val="001A2DD9"/>
    <w:rPr>
      <w:rFonts w:ascii="Courier New" w:hAnsi="Courier New" w:cs="Courier New"/>
    </w:rPr>
  </w:style>
  <w:style w:type="character" w:customStyle="1" w:styleId="WW8Num15z1">
    <w:name w:val="WW8Num15z1"/>
    <w:rsid w:val="001A2DD9"/>
    <w:rPr>
      <w:rFonts w:ascii="Courier New" w:hAnsi="Courier New" w:cs="Courier New"/>
    </w:rPr>
  </w:style>
  <w:style w:type="character" w:customStyle="1" w:styleId="WW8Num15z3">
    <w:name w:val="WW8Num15z3"/>
    <w:rsid w:val="001A2DD9"/>
    <w:rPr>
      <w:rFonts w:ascii="Times New Roman" w:eastAsia="Times New Roman" w:hAnsi="Times New Roman" w:cs="Times New Roman"/>
    </w:rPr>
  </w:style>
  <w:style w:type="character" w:customStyle="1" w:styleId="WW8Num16z1">
    <w:name w:val="WW8Num16z1"/>
    <w:rsid w:val="001A2DD9"/>
    <w:rPr>
      <w:rFonts w:ascii="Courier New" w:hAnsi="Courier New" w:cs="Courier New"/>
    </w:rPr>
  </w:style>
  <w:style w:type="character" w:customStyle="1" w:styleId="WW8Num16z2">
    <w:name w:val="WW8Num16z2"/>
    <w:rsid w:val="001A2DD9"/>
    <w:rPr>
      <w:rFonts w:ascii="Wingdings" w:hAnsi="Wingdings" w:cs="Wingdings"/>
    </w:rPr>
  </w:style>
  <w:style w:type="character" w:customStyle="1" w:styleId="WW8Num17z3">
    <w:name w:val="WW8Num17z3"/>
    <w:rsid w:val="001A2DD9"/>
  </w:style>
  <w:style w:type="character" w:customStyle="1" w:styleId="WW8Num17z4">
    <w:name w:val="WW8Num17z4"/>
    <w:rsid w:val="001A2DD9"/>
  </w:style>
  <w:style w:type="character" w:customStyle="1" w:styleId="WW8Num17z5">
    <w:name w:val="WW8Num17z5"/>
    <w:rsid w:val="001A2DD9"/>
  </w:style>
  <w:style w:type="character" w:customStyle="1" w:styleId="WW8Num17z6">
    <w:name w:val="WW8Num17z6"/>
    <w:rsid w:val="001A2DD9"/>
  </w:style>
  <w:style w:type="character" w:customStyle="1" w:styleId="WW8Num17z7">
    <w:name w:val="WW8Num17z7"/>
    <w:rsid w:val="001A2DD9"/>
  </w:style>
  <w:style w:type="character" w:customStyle="1" w:styleId="WW8Num17z8">
    <w:name w:val="WW8Num17z8"/>
    <w:rsid w:val="001A2DD9"/>
  </w:style>
  <w:style w:type="character" w:customStyle="1" w:styleId="WW8Num19z4">
    <w:name w:val="WW8Num19z4"/>
    <w:rsid w:val="001A2DD9"/>
  </w:style>
  <w:style w:type="character" w:customStyle="1" w:styleId="WW8Num19z5">
    <w:name w:val="WW8Num19z5"/>
    <w:rsid w:val="001A2DD9"/>
  </w:style>
  <w:style w:type="character" w:customStyle="1" w:styleId="WW8Num19z6">
    <w:name w:val="WW8Num19z6"/>
    <w:rsid w:val="001A2DD9"/>
  </w:style>
  <w:style w:type="character" w:customStyle="1" w:styleId="WW8Num19z7">
    <w:name w:val="WW8Num19z7"/>
    <w:rsid w:val="001A2DD9"/>
  </w:style>
  <w:style w:type="character" w:customStyle="1" w:styleId="WW8Num19z8">
    <w:name w:val="WW8Num19z8"/>
    <w:rsid w:val="001A2DD9"/>
  </w:style>
  <w:style w:type="character" w:customStyle="1" w:styleId="WW8Num21z2">
    <w:name w:val="WW8Num21z2"/>
    <w:rsid w:val="001A2DD9"/>
    <w:rPr>
      <w:color w:val="000000"/>
    </w:rPr>
  </w:style>
  <w:style w:type="character" w:customStyle="1" w:styleId="WW8Num22z1">
    <w:name w:val="WW8Num22z1"/>
    <w:rsid w:val="001A2DD9"/>
    <w:rPr>
      <w:rFonts w:ascii="Arial" w:hAnsi="Arial" w:cs="Arial"/>
      <w:b w:val="0"/>
      <w:i w:val="0"/>
      <w:sz w:val="16"/>
      <w:szCs w:val="16"/>
    </w:rPr>
  </w:style>
  <w:style w:type="character" w:customStyle="1" w:styleId="WW8Num22z3">
    <w:name w:val="WW8Num22z3"/>
    <w:rsid w:val="001A2DD9"/>
  </w:style>
  <w:style w:type="character" w:customStyle="1" w:styleId="WW8Num23z1">
    <w:name w:val="WW8Num23z1"/>
    <w:rsid w:val="001A2DD9"/>
  </w:style>
  <w:style w:type="character" w:customStyle="1" w:styleId="WW8Num23z2">
    <w:name w:val="WW8Num23z2"/>
    <w:rsid w:val="001A2DD9"/>
  </w:style>
  <w:style w:type="character" w:customStyle="1" w:styleId="WW8Num23z3">
    <w:name w:val="WW8Num23z3"/>
    <w:rsid w:val="001A2DD9"/>
  </w:style>
  <w:style w:type="character" w:customStyle="1" w:styleId="WW8Num23z4">
    <w:name w:val="WW8Num23z4"/>
    <w:rsid w:val="001A2DD9"/>
  </w:style>
  <w:style w:type="character" w:customStyle="1" w:styleId="WW8Num23z5">
    <w:name w:val="WW8Num23z5"/>
    <w:rsid w:val="001A2DD9"/>
  </w:style>
  <w:style w:type="character" w:customStyle="1" w:styleId="WW8Num23z6">
    <w:name w:val="WW8Num23z6"/>
    <w:rsid w:val="001A2DD9"/>
  </w:style>
  <w:style w:type="character" w:customStyle="1" w:styleId="WW8Num23z7">
    <w:name w:val="WW8Num23z7"/>
    <w:rsid w:val="001A2DD9"/>
  </w:style>
  <w:style w:type="character" w:customStyle="1" w:styleId="WW8Num23z8">
    <w:name w:val="WW8Num23z8"/>
    <w:rsid w:val="001A2DD9"/>
  </w:style>
  <w:style w:type="character" w:customStyle="1" w:styleId="WW8Num24z1">
    <w:name w:val="WW8Num24z1"/>
    <w:rsid w:val="001A2DD9"/>
    <w:rPr>
      <w:rFonts w:ascii="Symbol" w:hAnsi="Symbol" w:cs="Symbol"/>
    </w:rPr>
  </w:style>
  <w:style w:type="character" w:customStyle="1" w:styleId="WW8Num24z2">
    <w:name w:val="WW8Num24z2"/>
    <w:rsid w:val="001A2DD9"/>
  </w:style>
  <w:style w:type="character" w:customStyle="1" w:styleId="WW8Num24z3">
    <w:name w:val="WW8Num24z3"/>
    <w:rsid w:val="001A2DD9"/>
  </w:style>
  <w:style w:type="character" w:customStyle="1" w:styleId="WW8Num24z4">
    <w:name w:val="WW8Num24z4"/>
    <w:rsid w:val="001A2DD9"/>
  </w:style>
  <w:style w:type="character" w:customStyle="1" w:styleId="WW8Num24z5">
    <w:name w:val="WW8Num24z5"/>
    <w:rsid w:val="001A2DD9"/>
  </w:style>
  <w:style w:type="character" w:customStyle="1" w:styleId="WW8Num24z6">
    <w:name w:val="WW8Num24z6"/>
    <w:rsid w:val="001A2DD9"/>
  </w:style>
  <w:style w:type="character" w:customStyle="1" w:styleId="WW8Num24z7">
    <w:name w:val="WW8Num24z7"/>
    <w:rsid w:val="001A2DD9"/>
  </w:style>
  <w:style w:type="character" w:customStyle="1" w:styleId="WW8Num24z8">
    <w:name w:val="WW8Num24z8"/>
    <w:rsid w:val="001A2DD9"/>
  </w:style>
  <w:style w:type="character" w:customStyle="1" w:styleId="WW8Num26z1">
    <w:name w:val="WW8Num26z1"/>
    <w:rsid w:val="001A2DD9"/>
    <w:rPr>
      <w:rFonts w:ascii="Courier New" w:hAnsi="Courier New" w:cs="Courier New"/>
    </w:rPr>
  </w:style>
  <w:style w:type="character" w:customStyle="1" w:styleId="WW8Num26z3">
    <w:name w:val="WW8Num26z3"/>
    <w:rsid w:val="001A2DD9"/>
    <w:rPr>
      <w:rFonts w:ascii="Symbol" w:hAnsi="Symbol" w:cs="Symbol"/>
    </w:rPr>
  </w:style>
  <w:style w:type="character" w:customStyle="1" w:styleId="WW8Num27z3">
    <w:name w:val="WW8Num27z3"/>
    <w:rsid w:val="001A2DD9"/>
  </w:style>
  <w:style w:type="character" w:customStyle="1" w:styleId="WW8Num27z4">
    <w:name w:val="WW8Num27z4"/>
    <w:rsid w:val="001A2DD9"/>
  </w:style>
  <w:style w:type="character" w:customStyle="1" w:styleId="WW8Num27z5">
    <w:name w:val="WW8Num27z5"/>
    <w:rsid w:val="001A2DD9"/>
  </w:style>
  <w:style w:type="character" w:customStyle="1" w:styleId="WW8Num27z6">
    <w:name w:val="WW8Num27z6"/>
    <w:rsid w:val="001A2DD9"/>
  </w:style>
  <w:style w:type="character" w:customStyle="1" w:styleId="WW8Num27z7">
    <w:name w:val="WW8Num27z7"/>
    <w:rsid w:val="001A2DD9"/>
  </w:style>
  <w:style w:type="character" w:customStyle="1" w:styleId="WW8Num27z8">
    <w:name w:val="WW8Num27z8"/>
    <w:rsid w:val="001A2DD9"/>
  </w:style>
  <w:style w:type="character" w:customStyle="1" w:styleId="WW8Num30z0">
    <w:name w:val="WW8Num30z0"/>
    <w:rsid w:val="001A2DD9"/>
  </w:style>
  <w:style w:type="character" w:customStyle="1" w:styleId="WW8Num31z0">
    <w:name w:val="WW8Num31z0"/>
    <w:rsid w:val="001A2DD9"/>
    <w:rPr>
      <w:b w:val="0"/>
    </w:rPr>
  </w:style>
  <w:style w:type="character" w:customStyle="1" w:styleId="WW8Num32z0">
    <w:name w:val="WW8Num32z0"/>
    <w:rsid w:val="001A2DD9"/>
    <w:rPr>
      <w:b w:val="0"/>
    </w:rPr>
  </w:style>
  <w:style w:type="character" w:customStyle="1" w:styleId="WW8Num33z0">
    <w:name w:val="WW8Num33z0"/>
    <w:rsid w:val="001A2DD9"/>
    <w:rPr>
      <w:b w:val="0"/>
    </w:rPr>
  </w:style>
  <w:style w:type="character" w:customStyle="1" w:styleId="WW8Num34z0">
    <w:name w:val="WW8Num34z0"/>
    <w:rsid w:val="001A2DD9"/>
    <w:rPr>
      <w:b w:val="0"/>
    </w:rPr>
  </w:style>
  <w:style w:type="character" w:customStyle="1" w:styleId="WW8Num35z0">
    <w:name w:val="WW8Num35z0"/>
    <w:rsid w:val="001A2DD9"/>
    <w:rPr>
      <w:b w:val="0"/>
    </w:rPr>
  </w:style>
  <w:style w:type="character" w:customStyle="1" w:styleId="WW8Num36z0">
    <w:name w:val="WW8Num36z0"/>
    <w:rsid w:val="001A2DD9"/>
  </w:style>
  <w:style w:type="character" w:customStyle="1" w:styleId="WW8Num36z1">
    <w:name w:val="WW8Num36z1"/>
    <w:rsid w:val="001A2DD9"/>
  </w:style>
  <w:style w:type="character" w:customStyle="1" w:styleId="WW8Num36z2">
    <w:name w:val="WW8Num36z2"/>
    <w:rsid w:val="001A2DD9"/>
  </w:style>
  <w:style w:type="character" w:customStyle="1" w:styleId="WW8Num36z3">
    <w:name w:val="WW8Num36z3"/>
    <w:rsid w:val="001A2DD9"/>
  </w:style>
  <w:style w:type="character" w:customStyle="1" w:styleId="WW8Num36z4">
    <w:name w:val="WW8Num36z4"/>
    <w:rsid w:val="001A2DD9"/>
  </w:style>
  <w:style w:type="character" w:customStyle="1" w:styleId="WW8Num36z5">
    <w:name w:val="WW8Num36z5"/>
    <w:rsid w:val="001A2DD9"/>
  </w:style>
  <w:style w:type="character" w:customStyle="1" w:styleId="WW8Num36z6">
    <w:name w:val="WW8Num36z6"/>
    <w:rsid w:val="001A2DD9"/>
  </w:style>
  <w:style w:type="character" w:customStyle="1" w:styleId="WW8Num36z7">
    <w:name w:val="WW8Num36z7"/>
    <w:rsid w:val="001A2DD9"/>
  </w:style>
  <w:style w:type="character" w:customStyle="1" w:styleId="WW8Num36z8">
    <w:name w:val="WW8Num36z8"/>
    <w:rsid w:val="001A2DD9"/>
  </w:style>
  <w:style w:type="character" w:customStyle="1" w:styleId="WW8Num37z0">
    <w:name w:val="WW8Num37z0"/>
    <w:rsid w:val="001A2DD9"/>
    <w:rPr>
      <w:b w:val="0"/>
    </w:rPr>
  </w:style>
  <w:style w:type="character" w:customStyle="1" w:styleId="WW8Num38z0">
    <w:name w:val="WW8Num38z0"/>
    <w:rsid w:val="001A2DD9"/>
    <w:rPr>
      <w:b w:val="0"/>
    </w:rPr>
  </w:style>
  <w:style w:type="character" w:customStyle="1" w:styleId="Domylnaczcionkaakapitu1">
    <w:name w:val="Domyślna czcionka akapitu1"/>
    <w:rsid w:val="001A2DD9"/>
  </w:style>
  <w:style w:type="character" w:customStyle="1" w:styleId="ZnakZnak9">
    <w:name w:val="Znak Znak9"/>
    <w:rsid w:val="001A2DD9"/>
    <w:rPr>
      <w:rFonts w:ascii="Arial" w:eastAsia="Times New Roman" w:hAnsi="Arial" w:cs="Arial"/>
      <w:b/>
      <w:bCs/>
      <w:kern w:val="2"/>
      <w:sz w:val="32"/>
      <w:szCs w:val="32"/>
    </w:rPr>
  </w:style>
  <w:style w:type="character" w:customStyle="1" w:styleId="ZnakZnak7">
    <w:name w:val="Znak Znak7"/>
    <w:rsid w:val="001A2DD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ZnakZnak6">
    <w:name w:val="Znak Znak6"/>
    <w:rsid w:val="001A2DD9"/>
    <w:rPr>
      <w:rFonts w:ascii="Times New Roman" w:eastAsia="Times New Roman" w:hAnsi="Times New Roman" w:cs="Times New Roman"/>
      <w:sz w:val="24"/>
      <w:szCs w:val="24"/>
    </w:rPr>
  </w:style>
  <w:style w:type="character" w:customStyle="1" w:styleId="ZnakZnak5">
    <w:name w:val="Znak Znak5"/>
    <w:rsid w:val="001A2DD9"/>
    <w:rPr>
      <w:rFonts w:ascii="Times New Roman" w:eastAsia="Times New Roman" w:hAnsi="Times New Roman" w:cs="Times New Roman"/>
      <w:sz w:val="16"/>
      <w:szCs w:val="16"/>
    </w:rPr>
  </w:style>
  <w:style w:type="character" w:customStyle="1" w:styleId="ZnakZnak4">
    <w:name w:val="Znak Znak4"/>
    <w:rsid w:val="001A2DD9"/>
    <w:rPr>
      <w:rFonts w:ascii="Times New Roman" w:eastAsia="Times New Roman" w:hAnsi="Times New Roman" w:cs="Times New Roman"/>
      <w:sz w:val="24"/>
      <w:szCs w:val="24"/>
    </w:rPr>
  </w:style>
  <w:style w:type="character" w:customStyle="1" w:styleId="ZnakZnak8">
    <w:name w:val="Znak Znak8"/>
    <w:rsid w:val="001A2DD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ZnakZnak3">
    <w:name w:val="Znak Znak3"/>
    <w:rsid w:val="001A2DD9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9">
    <w:name w:val="Font Style119"/>
    <w:rsid w:val="001A2DD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23">
    <w:name w:val="Font Style123"/>
    <w:rsid w:val="001A2DD9"/>
    <w:rPr>
      <w:rFonts w:ascii="Times New Roman" w:hAnsi="Times New Roman" w:cs="Times New Roman"/>
      <w:sz w:val="20"/>
      <w:szCs w:val="20"/>
    </w:rPr>
  </w:style>
  <w:style w:type="character" w:customStyle="1" w:styleId="Odwoaniedokomentarza1">
    <w:name w:val="Odwołanie do komentarza1"/>
    <w:rsid w:val="001A2DD9"/>
    <w:rPr>
      <w:sz w:val="16"/>
      <w:szCs w:val="16"/>
    </w:rPr>
  </w:style>
  <w:style w:type="character" w:customStyle="1" w:styleId="ZnakZnak2">
    <w:name w:val="Znak Znak2"/>
    <w:rsid w:val="001A2DD9"/>
    <w:rPr>
      <w:rFonts w:ascii="Times New Roman" w:eastAsia="Times New Roman" w:hAnsi="Times New Roman" w:cs="Times New Roman"/>
    </w:rPr>
  </w:style>
  <w:style w:type="character" w:customStyle="1" w:styleId="ZnakZnak1">
    <w:name w:val="Znak Znak1"/>
    <w:rsid w:val="001A2DD9"/>
    <w:rPr>
      <w:rFonts w:ascii="Times New Roman" w:eastAsia="Times New Roman" w:hAnsi="Times New Roman" w:cs="Times New Roman"/>
      <w:b/>
      <w:bCs/>
    </w:rPr>
  </w:style>
  <w:style w:type="character" w:customStyle="1" w:styleId="ZnakZnak">
    <w:name w:val="Znak Znak"/>
    <w:rsid w:val="001A2DD9"/>
    <w:rPr>
      <w:rFonts w:ascii="Tahoma" w:eastAsia="Times New Roman" w:hAnsi="Tahoma" w:cs="Tahoma"/>
      <w:sz w:val="16"/>
      <w:szCs w:val="16"/>
    </w:rPr>
  </w:style>
  <w:style w:type="character" w:styleId="Numerstrony">
    <w:name w:val="page number"/>
    <w:basedOn w:val="Domylnaczcionkaakapitu1"/>
    <w:rsid w:val="001A2DD9"/>
  </w:style>
  <w:style w:type="character" w:customStyle="1" w:styleId="ListLabel1">
    <w:name w:val="ListLabel 1"/>
    <w:rsid w:val="001A2DD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2">
    <w:name w:val="ListLabel 2"/>
    <w:rsid w:val="001A2DD9"/>
    <w:rPr>
      <w:rFonts w:eastAsia="Times New Roman" w:cs="Calibri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3">
    <w:name w:val="ListLabel 3"/>
    <w:rsid w:val="001A2DD9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4">
    <w:name w:val="ListLabel 4"/>
    <w:rsid w:val="001A2DD9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5">
    <w:name w:val="ListLabel 5"/>
    <w:rsid w:val="001A2DD9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6">
    <w:name w:val="ListLabel 6"/>
    <w:rsid w:val="001A2DD9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7">
    <w:name w:val="ListLabel 7"/>
    <w:rsid w:val="001A2DD9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8">
    <w:name w:val="ListLabel 8"/>
    <w:rsid w:val="001A2DD9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9">
    <w:name w:val="ListLabel 9"/>
    <w:rsid w:val="001A2DD9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Znakiwypunktowania">
    <w:name w:val="Znaki wypunktowania"/>
    <w:rsid w:val="001A2DD9"/>
    <w:rPr>
      <w:rFonts w:ascii="OpenSymbol" w:eastAsia="OpenSymbol" w:hAnsi="OpenSymbol" w:cs="OpenSymbol"/>
      <w:sz w:val="12"/>
      <w:szCs w:val="12"/>
    </w:rPr>
  </w:style>
  <w:style w:type="paragraph" w:customStyle="1" w:styleId="Nagwek3">
    <w:name w:val="Nagłówek3"/>
    <w:basedOn w:val="Normalny"/>
    <w:next w:val="Tekstpodstawowy"/>
    <w:rsid w:val="001A2DD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1A2DD9"/>
    <w:pPr>
      <w:spacing w:after="120"/>
    </w:pPr>
  </w:style>
  <w:style w:type="paragraph" w:styleId="Lista">
    <w:name w:val="List"/>
    <w:basedOn w:val="Tekstpodstawowy"/>
    <w:rsid w:val="001A2DD9"/>
    <w:rPr>
      <w:rFonts w:cs="Arial"/>
    </w:rPr>
  </w:style>
  <w:style w:type="paragraph" w:styleId="Legenda">
    <w:name w:val="caption"/>
    <w:basedOn w:val="Normalny"/>
    <w:qFormat/>
    <w:rsid w:val="001A2DD9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1A2DD9"/>
    <w:pPr>
      <w:suppressLineNumbers/>
    </w:pPr>
    <w:rPr>
      <w:rFonts w:cs="Arial"/>
    </w:rPr>
  </w:style>
  <w:style w:type="paragraph" w:customStyle="1" w:styleId="Legenda1">
    <w:name w:val="Legenda1"/>
    <w:basedOn w:val="Normalny"/>
    <w:rsid w:val="001A2DD9"/>
    <w:pPr>
      <w:suppressLineNumbers/>
      <w:spacing w:before="120" w:after="120"/>
    </w:pPr>
    <w:rPr>
      <w:rFonts w:cs="Arial"/>
      <w:i/>
      <w:iCs/>
    </w:rPr>
  </w:style>
  <w:style w:type="paragraph" w:customStyle="1" w:styleId="Nagwek20">
    <w:name w:val="Nagłówek2"/>
    <w:basedOn w:val="Normalny"/>
    <w:next w:val="Tekstpodstawowy"/>
    <w:rsid w:val="001A2DD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2">
    <w:name w:val="Legenda2"/>
    <w:basedOn w:val="Normalny"/>
    <w:rsid w:val="001A2DD9"/>
    <w:pPr>
      <w:suppressLineNumbers/>
      <w:spacing w:before="120" w:after="120"/>
    </w:pPr>
    <w:rPr>
      <w:rFonts w:cs="Arial"/>
      <w:i/>
      <w:iCs/>
    </w:rPr>
  </w:style>
  <w:style w:type="paragraph" w:customStyle="1" w:styleId="Nagwek10">
    <w:name w:val="Nagłówek1"/>
    <w:basedOn w:val="Normalny"/>
    <w:next w:val="Tekstpodstawowy"/>
    <w:rsid w:val="001A2DD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10">
    <w:name w:val="Legenda1"/>
    <w:basedOn w:val="Normalny"/>
    <w:rsid w:val="001A2DD9"/>
    <w:pPr>
      <w:suppressLineNumbers/>
      <w:spacing w:before="120" w:after="120"/>
    </w:pPr>
    <w:rPr>
      <w:rFonts w:cs="Arial"/>
      <w:i/>
      <w:iCs/>
    </w:rPr>
  </w:style>
  <w:style w:type="paragraph" w:customStyle="1" w:styleId="Tekstpodstawowy21">
    <w:name w:val="Tekst podstawowy 21"/>
    <w:basedOn w:val="Normalny"/>
    <w:rsid w:val="001A2DD9"/>
    <w:rPr>
      <w:b/>
      <w:bCs/>
    </w:rPr>
  </w:style>
  <w:style w:type="paragraph" w:customStyle="1" w:styleId="Tekstpodstawowywcity21">
    <w:name w:val="Tekst podstawowy wcięty 21"/>
    <w:basedOn w:val="Normalny"/>
    <w:rsid w:val="001A2DD9"/>
    <w:pPr>
      <w:spacing w:after="120" w:line="480" w:lineRule="auto"/>
      <w:ind w:left="283"/>
    </w:pPr>
  </w:style>
  <w:style w:type="paragraph" w:customStyle="1" w:styleId="Tekstpodstawowy31">
    <w:name w:val="Tekst podstawowy 31"/>
    <w:basedOn w:val="Normalny"/>
    <w:rsid w:val="001A2DD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1A2DD9"/>
    <w:pPr>
      <w:spacing w:after="120"/>
      <w:ind w:left="283"/>
    </w:pPr>
  </w:style>
  <w:style w:type="paragraph" w:customStyle="1" w:styleId="Z2-Punktgwnyzadowymag">
    <w:name w:val="Z2-Punkt główny zał_do _wymag"/>
    <w:basedOn w:val="Normalny"/>
    <w:next w:val="Normalny"/>
    <w:rsid w:val="001A2DD9"/>
    <w:pPr>
      <w:numPr>
        <w:numId w:val="18"/>
      </w:numPr>
      <w:spacing w:before="240"/>
    </w:pPr>
    <w:rPr>
      <w:rFonts w:ascii="Tahoma" w:hAnsi="Tahoma" w:cs="Tahoma"/>
      <w:b/>
      <w:bCs/>
      <w:sz w:val="20"/>
      <w:szCs w:val="20"/>
      <w:lang w:bidi="en-US"/>
    </w:rPr>
  </w:style>
  <w:style w:type="paragraph" w:customStyle="1" w:styleId="Z2-Podpunktustpu">
    <w:name w:val="Z2-Podpunkt ustępu"/>
    <w:basedOn w:val="Normalny"/>
    <w:rsid w:val="001A2DD9"/>
    <w:pPr>
      <w:tabs>
        <w:tab w:val="num" w:pos="567"/>
      </w:tabs>
      <w:spacing w:before="60"/>
      <w:ind w:left="567" w:hanging="567"/>
    </w:pPr>
    <w:rPr>
      <w:rFonts w:ascii="Tahoma" w:hAnsi="Tahoma" w:cs="Tahoma"/>
      <w:sz w:val="20"/>
      <w:szCs w:val="20"/>
      <w:lang w:bidi="en-US"/>
    </w:rPr>
  </w:style>
  <w:style w:type="paragraph" w:customStyle="1" w:styleId="Z2-UstpnumerowanyPrzed5pt">
    <w:name w:val="Z2-Ustęp numerowany + Przed:  5 pt"/>
    <w:basedOn w:val="Normalny"/>
    <w:rsid w:val="001A2DD9"/>
    <w:pPr>
      <w:tabs>
        <w:tab w:val="num" w:pos="567"/>
      </w:tabs>
      <w:spacing w:before="100"/>
      <w:ind w:left="567" w:hanging="567"/>
    </w:pPr>
    <w:rPr>
      <w:rFonts w:ascii="Tahoma" w:hAnsi="Tahoma" w:cs="Tahoma"/>
      <w:sz w:val="20"/>
      <w:szCs w:val="20"/>
    </w:rPr>
  </w:style>
  <w:style w:type="paragraph" w:customStyle="1" w:styleId="SIWZ-punkty">
    <w:name w:val="SIWZ - punkty"/>
    <w:basedOn w:val="Normalny"/>
    <w:rsid w:val="001A2DD9"/>
    <w:pPr>
      <w:keepLines/>
      <w:numPr>
        <w:numId w:val="17"/>
      </w:numPr>
      <w:spacing w:before="120"/>
    </w:pPr>
    <w:rPr>
      <w:rFonts w:ascii="Tahoma" w:hAnsi="Tahoma" w:cs="Tahoma"/>
      <w:sz w:val="20"/>
      <w:szCs w:val="20"/>
    </w:rPr>
  </w:style>
  <w:style w:type="paragraph" w:customStyle="1" w:styleId="SIWZ-nagwekrozdziau">
    <w:name w:val="SIWZ - nagłówek rozdziału"/>
    <w:basedOn w:val="Nagwek2"/>
    <w:next w:val="SIWZ-punkty"/>
    <w:rsid w:val="001A2DD9"/>
    <w:pPr>
      <w:keepLines w:val="0"/>
      <w:numPr>
        <w:ilvl w:val="0"/>
        <w:numId w:val="0"/>
      </w:numPr>
      <w:tabs>
        <w:tab w:val="num" w:pos="397"/>
      </w:tabs>
      <w:spacing w:before="360" w:after="120"/>
      <w:ind w:left="397" w:hanging="397"/>
      <w:outlineLvl w:val="9"/>
    </w:pPr>
    <w:rPr>
      <w:rFonts w:ascii="Tahoma" w:hAnsi="Tahoma"/>
      <w:color w:val="000000"/>
      <w:sz w:val="20"/>
      <w:szCs w:val="20"/>
    </w:rPr>
  </w:style>
  <w:style w:type="paragraph" w:customStyle="1" w:styleId="SIWZ-podpunktypunktwzwykych">
    <w:name w:val="SIWZ - podpunkty punktów zwykłych"/>
    <w:basedOn w:val="Normalny"/>
    <w:rsid w:val="001A2DD9"/>
    <w:pPr>
      <w:tabs>
        <w:tab w:val="num" w:pos="397"/>
      </w:tabs>
      <w:spacing w:before="60"/>
      <w:ind w:left="397" w:hanging="397"/>
    </w:pPr>
    <w:rPr>
      <w:rFonts w:ascii="Tahoma" w:hAnsi="Tahoma" w:cs="Tahoma"/>
      <w:sz w:val="20"/>
      <w:szCs w:val="22"/>
    </w:rPr>
  </w:style>
  <w:style w:type="paragraph" w:customStyle="1" w:styleId="SIWZ-podpuntypodpunktw">
    <w:name w:val="SIWZ - podpunty podpunktów"/>
    <w:basedOn w:val="Normalny"/>
    <w:rsid w:val="001A2DD9"/>
    <w:pPr>
      <w:tabs>
        <w:tab w:val="num" w:pos="397"/>
      </w:tabs>
      <w:spacing w:before="60"/>
      <w:ind w:left="397" w:hanging="397"/>
    </w:pPr>
    <w:rPr>
      <w:rFonts w:ascii="Tahoma" w:hAnsi="Tahoma" w:cs="Tahoma"/>
      <w:sz w:val="20"/>
      <w:szCs w:val="20"/>
    </w:rPr>
  </w:style>
  <w:style w:type="paragraph" w:customStyle="1" w:styleId="Default">
    <w:name w:val="Default"/>
    <w:rsid w:val="001A2DD9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Listapunktowana1">
    <w:name w:val="Lista punktowana1"/>
    <w:basedOn w:val="Normalny"/>
    <w:rsid w:val="001A2DD9"/>
    <w:pPr>
      <w:widowControl w:val="0"/>
      <w:numPr>
        <w:numId w:val="14"/>
      </w:numPr>
      <w:ind w:left="1168" w:hanging="426"/>
    </w:pPr>
    <w:rPr>
      <w:rFonts w:eastAsia="Lucida Sans Unicode"/>
      <w:kern w:val="2"/>
    </w:rPr>
  </w:style>
  <w:style w:type="paragraph" w:customStyle="1" w:styleId="Tekstkomentarza1">
    <w:name w:val="Tekst komentarza1"/>
    <w:basedOn w:val="Normalny"/>
    <w:rsid w:val="001A2DD9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1A2DD9"/>
    <w:rPr>
      <w:b/>
      <w:bCs/>
    </w:rPr>
  </w:style>
  <w:style w:type="paragraph" w:styleId="Tekstdymka">
    <w:name w:val="Balloon Text"/>
    <w:basedOn w:val="Normalny"/>
    <w:rsid w:val="001A2DD9"/>
    <w:rPr>
      <w:rFonts w:ascii="Tahoma" w:hAnsi="Tahoma" w:cs="Tahoma"/>
      <w:sz w:val="16"/>
      <w:szCs w:val="16"/>
    </w:rPr>
  </w:style>
  <w:style w:type="paragraph" w:customStyle="1" w:styleId="Znak3ZnakZnakZnakZnakZnakZnak">
    <w:name w:val="Znak3 Znak Znak Znak Znak Znak Znak"/>
    <w:basedOn w:val="Normalny"/>
    <w:rsid w:val="001A2DD9"/>
    <w:rPr>
      <w:rFonts w:ascii="Arial" w:hAnsi="Arial" w:cs="Arial"/>
      <w:sz w:val="20"/>
    </w:rPr>
  </w:style>
  <w:style w:type="paragraph" w:customStyle="1" w:styleId="Gwkaistopka">
    <w:name w:val="Główka i stopka"/>
    <w:basedOn w:val="Normalny"/>
    <w:rsid w:val="001A2DD9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rsid w:val="001A2DD9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qFormat/>
    <w:rsid w:val="001A2DD9"/>
    <w:pPr>
      <w:spacing w:after="280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Domylnie">
    <w:name w:val="Domyślnie"/>
    <w:rsid w:val="001A2DD9"/>
    <w:pPr>
      <w:widowControl w:val="0"/>
      <w:suppressAutoHyphens/>
      <w:autoSpaceDE w:val="0"/>
    </w:pPr>
    <w:rPr>
      <w:lang w:eastAsia="zh-CN"/>
    </w:rPr>
  </w:style>
  <w:style w:type="paragraph" w:styleId="Nagwek">
    <w:name w:val="header"/>
    <w:basedOn w:val="Normalny"/>
    <w:rsid w:val="001A2DD9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1A2DD9"/>
    <w:pPr>
      <w:suppressLineNumbers/>
    </w:pPr>
  </w:style>
  <w:style w:type="paragraph" w:customStyle="1" w:styleId="Nagwektabeli">
    <w:name w:val="Nagłówek tabeli"/>
    <w:basedOn w:val="Zawartotabeli"/>
    <w:rsid w:val="001A2DD9"/>
    <w:pPr>
      <w:jc w:val="center"/>
    </w:pPr>
    <w:rPr>
      <w:b/>
      <w:bCs/>
    </w:rPr>
  </w:style>
  <w:style w:type="paragraph" w:customStyle="1" w:styleId="Zawartoramki">
    <w:name w:val="Zawartość ramki"/>
    <w:basedOn w:val="Normalny"/>
    <w:rsid w:val="001A2DD9"/>
  </w:style>
  <w:style w:type="paragraph" w:customStyle="1" w:styleId="WW-Domylnie">
    <w:name w:val="WW-Domyślnie"/>
    <w:rsid w:val="001A2DD9"/>
    <w:pPr>
      <w:widowControl w:val="0"/>
      <w:suppressAutoHyphens/>
      <w:autoSpaceDE w:val="0"/>
    </w:pPr>
    <w:rPr>
      <w:rFonts w:eastAsia="Arial"/>
      <w:lang w:eastAsia="zh-CN"/>
    </w:rPr>
  </w:style>
  <w:style w:type="paragraph" w:customStyle="1" w:styleId="Standard">
    <w:name w:val="Standard"/>
    <w:rsid w:val="001A2DD9"/>
    <w:pPr>
      <w:suppressAutoHyphens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</vt:lpstr>
    </vt:vector>
  </TitlesOfParts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</dc:title>
  <dc:subject/>
  <dc:creator>X</dc:creator>
  <cp:keywords/>
  <cp:lastModifiedBy>Jarosław Choptiany</cp:lastModifiedBy>
  <cp:revision>2</cp:revision>
  <cp:lastPrinted>2022-08-11T06:14:00Z</cp:lastPrinted>
  <dcterms:created xsi:type="dcterms:W3CDTF">2024-10-22T10:07:00Z</dcterms:created>
  <dcterms:modified xsi:type="dcterms:W3CDTF">2024-10-22T10:07:00Z</dcterms:modified>
</cp:coreProperties>
</file>